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732941">
            <w:pPr>
              <w:spacing w:after="0"/>
            </w:pPr>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732941">
            <w:pPr>
              <w:spacing w:after="0"/>
            </w:pPr>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732941">
            <w:pPr>
              <w:spacing w:after="0"/>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732941">
            <w:pPr>
              <w:spacing w:after="0"/>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732941">
            <w:pPr>
              <w:spacing w:before="135" w:after="0"/>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732941">
            <w:pPr>
              <w:spacing w:before="135" w:after="0"/>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732941">
            <w:pPr>
              <w:spacing w:after="0"/>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086224BF" w:rsidR="00D63B01" w:rsidRPr="001A1A0E" w:rsidRDefault="008A0453" w:rsidP="00732941">
            <w:pPr>
              <w:spacing w:after="0"/>
              <w:rPr>
                <w:rFonts w:ascii="Arial" w:hAnsi="Arial" w:cs="Arial"/>
                <w:color w:val="000000"/>
                <w:position w:val="-2"/>
                <w:sz w:val="18"/>
                <w:szCs w:val="18"/>
              </w:rPr>
            </w:pPr>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D35EC" w14:textId="77777777" w:rsidR="008A0453" w:rsidRPr="006B1E42" w:rsidRDefault="008A0453" w:rsidP="008A0453">
            <w:pPr>
              <w:spacing w:before="135" w:after="0"/>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038B1AB2" w14:textId="6A81A877" w:rsidR="00D63B01" w:rsidRPr="001A1A0E" w:rsidRDefault="00C26409"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00D63B01" w:rsidRPr="00D45137">
              <w:rPr>
                <w:rFonts w:ascii="Arial" w:hAnsi="Arial" w:cs="Arial"/>
                <w:color w:val="000000"/>
                <w:position w:val="-2"/>
                <w:sz w:val="18"/>
                <w:szCs w:val="18"/>
                <w:u w:val="single"/>
              </w:rPr>
              <w:t xml:space="preserve"> ponudnik naloži aplikacijo e-Oddaja v razdelek »</w:t>
            </w:r>
            <w:r w:rsidR="008A0453">
              <w:rPr>
                <w:rFonts w:ascii="Arial" w:hAnsi="Arial" w:cs="Arial"/>
                <w:color w:val="000000"/>
                <w:position w:val="-2"/>
                <w:sz w:val="18"/>
                <w:szCs w:val="18"/>
                <w:u w:val="single"/>
              </w:rPr>
              <w:t>Izjava</w:t>
            </w:r>
            <w:r w:rsidR="00D63B01" w:rsidRPr="00D45137">
              <w:rPr>
                <w:rFonts w:ascii="Arial" w:hAnsi="Arial" w:cs="Arial"/>
                <w:color w:val="000000"/>
                <w:position w:val="-2"/>
                <w:sz w:val="18"/>
                <w:szCs w:val="18"/>
                <w:u w:val="single"/>
              </w:rPr>
              <w:t>«.</w:t>
            </w:r>
          </w:p>
        </w:tc>
      </w:tr>
      <w:tr w:rsidR="001C6319" w:rsidRPr="001A1A0E" w14:paraId="7EF4716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5CEB7" w14:textId="00530C7C" w:rsidR="001C6319" w:rsidRDefault="001C6319" w:rsidP="00732941">
            <w:pPr>
              <w:spacing w:after="0"/>
              <w:rPr>
                <w:rFonts w:ascii="Arial" w:hAnsi="Arial" w:cs="Arial"/>
                <w:color w:val="000000"/>
                <w:position w:val="-2"/>
                <w:sz w:val="18"/>
                <w:szCs w:val="18"/>
              </w:rPr>
            </w:pPr>
            <w:r>
              <w:rPr>
                <w:rFonts w:ascii="Arial" w:hAnsi="Arial" w:cs="Arial"/>
                <w:color w:val="000000"/>
                <w:position w:val="-2"/>
                <w:sz w:val="18"/>
                <w:szCs w:val="18"/>
              </w:rPr>
              <w:t>3.1.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8363F" w14:textId="77A25C60" w:rsidR="001C6319" w:rsidRDefault="001C6319" w:rsidP="00732941">
            <w:pPr>
              <w:spacing w:after="0"/>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9759F" w14:textId="77777777" w:rsidR="001C6319" w:rsidRDefault="001C6319" w:rsidP="008A0453">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.xml, uvoziti v e-Oddajo ali priložen pdf</w:t>
            </w:r>
          </w:p>
          <w:p w14:paraId="3B95DAB7" w14:textId="4704CEA4" w:rsidR="001C6319" w:rsidRPr="006B1E42" w:rsidRDefault="001C6319" w:rsidP="008A0453">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aplikacijo e-Oddaja v razdelek »</w:t>
            </w:r>
            <w:r>
              <w:rPr>
                <w:rFonts w:ascii="Arial" w:hAnsi="Arial" w:cs="Arial"/>
                <w:color w:val="000000"/>
                <w:position w:val="-2"/>
                <w:sz w:val="18"/>
                <w:szCs w:val="18"/>
                <w:u w:val="single"/>
              </w:rPr>
              <w:t>ESPD</w:t>
            </w:r>
            <w:r w:rsidRPr="00D45137">
              <w:rPr>
                <w:rFonts w:ascii="Arial" w:hAnsi="Arial" w:cs="Arial"/>
                <w:color w:val="000000"/>
                <w:position w:val="-2"/>
                <w:sz w:val="18"/>
                <w:szCs w:val="18"/>
                <w:u w:val="single"/>
              </w:rPr>
              <w:t>«.</w:t>
            </w:r>
          </w:p>
        </w:tc>
      </w:tr>
      <w:tr w:rsidR="0034081F" w:rsidRPr="001A1A0E" w14:paraId="196B31E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82776" w14:textId="509863B3" w:rsidR="0034081F" w:rsidRDefault="0034081F" w:rsidP="00732941">
            <w:pPr>
              <w:spacing w:after="0"/>
              <w:rPr>
                <w:rFonts w:ascii="Arial" w:hAnsi="Arial" w:cs="Arial"/>
                <w:color w:val="000000"/>
                <w:position w:val="-2"/>
                <w:sz w:val="18"/>
                <w:szCs w:val="18"/>
              </w:rPr>
            </w:pPr>
            <w:r>
              <w:rPr>
                <w:rFonts w:ascii="Arial" w:hAnsi="Arial" w:cs="Arial"/>
                <w:color w:val="000000"/>
                <w:position w:val="-2"/>
                <w:sz w:val="18"/>
                <w:szCs w:val="18"/>
              </w:rPr>
              <w:t>3.2.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EDAD2" w14:textId="18AAB50E" w:rsidR="0034081F" w:rsidRDefault="0034081F" w:rsidP="00732941">
            <w:pPr>
              <w:spacing w:after="0"/>
              <w:rPr>
                <w:rFonts w:ascii="Arial" w:hAnsi="Arial" w:cs="Arial"/>
                <w:color w:val="000000"/>
                <w:position w:val="-2"/>
                <w:sz w:val="18"/>
                <w:szCs w:val="18"/>
              </w:rPr>
            </w:pPr>
            <w:r w:rsidRPr="0034081F">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6FFC3" w14:textId="77777777" w:rsidR="0034081F" w:rsidRDefault="0034081F" w:rsidP="0034081F">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00AD74EC" w14:textId="26CEA413" w:rsidR="0034081F" w:rsidRDefault="0034081F" w:rsidP="0034081F">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4081F" w:rsidRPr="001A1A0E" w14:paraId="209209C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9F00A" w14:textId="72600A24" w:rsidR="0034081F" w:rsidRDefault="0034081F" w:rsidP="00732941">
            <w:pPr>
              <w:spacing w:after="0"/>
              <w:rPr>
                <w:rFonts w:ascii="Arial" w:hAnsi="Arial" w:cs="Arial"/>
                <w:color w:val="000000"/>
                <w:position w:val="-2"/>
                <w:sz w:val="18"/>
                <w:szCs w:val="18"/>
              </w:rPr>
            </w:pPr>
            <w:r>
              <w:rPr>
                <w:rFonts w:ascii="Arial" w:hAnsi="Arial" w:cs="Arial"/>
                <w:color w:val="000000"/>
                <w:position w:val="-2"/>
                <w:sz w:val="18"/>
                <w:szCs w:val="18"/>
              </w:rPr>
              <w:t>3.3.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A8414" w14:textId="4329969D" w:rsidR="0034081F" w:rsidRPr="0034081F" w:rsidRDefault="0034081F" w:rsidP="00732941">
            <w:pPr>
              <w:spacing w:after="0"/>
              <w:rPr>
                <w:rFonts w:ascii="Arial" w:hAnsi="Arial" w:cs="Arial"/>
                <w:color w:val="000000"/>
                <w:position w:val="-2"/>
                <w:sz w:val="18"/>
                <w:szCs w:val="18"/>
              </w:rPr>
            </w:pPr>
            <w:r w:rsidRPr="0034081F">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79D4A" w14:textId="77777777" w:rsidR="0034081F" w:rsidRDefault="0034081F" w:rsidP="0034081F">
            <w:pPr>
              <w:spacing w:before="135" w:after="135"/>
              <w:jc w:val="both"/>
              <w:textAlignment w:val="center"/>
            </w:pPr>
            <w:r>
              <w:rPr>
                <w:rFonts w:ascii="Arial" w:hAnsi="Arial" w:cs="Arial"/>
                <w:color w:val="000000"/>
                <w:position w:val="-2"/>
                <w:sz w:val="18"/>
                <w:szCs w:val="18"/>
              </w:rPr>
              <w:t>Izpolnjen, podpisan in žigosan. </w:t>
            </w:r>
          </w:p>
          <w:p w14:paraId="0BF6A0E7" w14:textId="77777777" w:rsidR="0034081F" w:rsidRDefault="0034081F" w:rsidP="0034081F">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Potrebno predložiti tudi za člane organov in zastopnike partnerjev in podizvajalcev.</w:t>
            </w:r>
          </w:p>
          <w:p w14:paraId="78F9C1F0" w14:textId="0F87730C" w:rsidR="0034081F" w:rsidRPr="001A1A0E" w:rsidRDefault="0034081F" w:rsidP="0034081F">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18272B" w:rsidRPr="001A1A0E" w14:paraId="616354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D365B" w14:textId="3AA48F38" w:rsidR="0018272B" w:rsidRPr="0018272B" w:rsidRDefault="0018272B" w:rsidP="00732941">
            <w:pPr>
              <w:spacing w:after="0"/>
              <w:rPr>
                <w:rFonts w:ascii="Arial" w:hAnsi="Arial" w:cs="Arial"/>
                <w:color w:val="000000"/>
                <w:position w:val="-2"/>
                <w:sz w:val="18"/>
                <w:szCs w:val="18"/>
              </w:rPr>
            </w:pPr>
            <w:r w:rsidRPr="0018272B">
              <w:rPr>
                <w:rFonts w:ascii="Arial" w:hAnsi="Arial" w:cs="Arial"/>
                <w:color w:val="000000"/>
                <w:position w:val="-2"/>
                <w:sz w:val="18"/>
                <w:szCs w:val="18"/>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B0E03" w14:textId="685E8B72" w:rsidR="0018272B" w:rsidRDefault="0018272B" w:rsidP="00732941">
            <w:pPr>
              <w:spacing w:after="0"/>
              <w:rPr>
                <w:rFonts w:ascii="Arial" w:hAnsi="Arial" w:cs="Arial"/>
                <w:color w:val="000000"/>
                <w:position w:val="-2"/>
                <w:sz w:val="18"/>
                <w:szCs w:val="18"/>
              </w:rPr>
            </w:pPr>
            <w:r>
              <w:rPr>
                <w:rFonts w:ascii="Arial" w:hAnsi="Arial" w:cs="Arial"/>
                <w:color w:val="000000"/>
                <w:position w:val="-2"/>
                <w:sz w:val="18"/>
                <w:szCs w:val="18"/>
              </w:rPr>
              <w:t xml:space="preserve">Referenčna lista gospodarskega subjekta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31BCA" w14:textId="77777777" w:rsidR="0018272B" w:rsidRDefault="0018272B" w:rsidP="0018272B">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E955179" w14:textId="244DEF33" w:rsidR="0018272B" w:rsidRPr="006B1E42" w:rsidRDefault="0018272B" w:rsidP="0018272B">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4F73D007" w:rsidR="004F1422" w:rsidRPr="0018272B" w:rsidRDefault="0018272B" w:rsidP="00732941">
            <w:pPr>
              <w:spacing w:after="0"/>
              <w:rPr>
                <w:rFonts w:ascii="Arial" w:hAnsi="Arial" w:cs="Arial"/>
                <w:sz w:val="18"/>
                <w:szCs w:val="18"/>
              </w:rPr>
            </w:pPr>
            <w:r w:rsidRPr="0018272B">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732941">
            <w:pPr>
              <w:spacing w:after="0"/>
            </w:pPr>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08E2D81" w:rsidR="004F1422" w:rsidRPr="0018272B" w:rsidRDefault="0018272B" w:rsidP="00732941">
            <w:pPr>
              <w:spacing w:after="0"/>
              <w:rPr>
                <w:rFonts w:ascii="Arial" w:hAnsi="Arial" w:cs="Arial"/>
                <w:sz w:val="18"/>
                <w:szCs w:val="18"/>
              </w:rPr>
            </w:pPr>
            <w:r w:rsidRPr="0018272B">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732941">
            <w:pPr>
              <w:spacing w:after="0"/>
            </w:pPr>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3FA7A536" w:rsidR="004F1422" w:rsidRPr="0018272B" w:rsidRDefault="0018272B" w:rsidP="00732941">
            <w:pPr>
              <w:spacing w:after="0"/>
              <w:rPr>
                <w:rFonts w:ascii="Arial" w:hAnsi="Arial" w:cs="Arial"/>
                <w:sz w:val="18"/>
                <w:szCs w:val="18"/>
              </w:rPr>
            </w:pPr>
            <w:r w:rsidRPr="0018272B">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732941">
            <w:pPr>
              <w:spacing w:after="0"/>
            </w:pPr>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6664C605" w:rsidR="004F1422" w:rsidRPr="0018272B" w:rsidRDefault="0018272B" w:rsidP="00732941">
            <w:pPr>
              <w:spacing w:after="0"/>
              <w:rPr>
                <w:rFonts w:ascii="Arial" w:hAnsi="Arial" w:cs="Arial"/>
                <w:sz w:val="18"/>
                <w:szCs w:val="18"/>
              </w:rPr>
            </w:pPr>
            <w:r w:rsidRPr="0018272B">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732941">
            <w:pPr>
              <w:spacing w:after="0"/>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E715D9" w:rsidRPr="001A1A0E" w14:paraId="3F672C2B"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7E3B6" w14:textId="7DC5D3E6" w:rsidR="00E715D9" w:rsidRPr="0018272B" w:rsidRDefault="0018272B" w:rsidP="00732941">
            <w:pPr>
              <w:spacing w:after="0"/>
              <w:rPr>
                <w:rFonts w:ascii="Arial" w:hAnsi="Arial" w:cs="Arial"/>
                <w:color w:val="000000"/>
                <w:position w:val="-2"/>
                <w:sz w:val="18"/>
                <w:szCs w:val="18"/>
              </w:rPr>
            </w:pPr>
            <w:r w:rsidRPr="0018272B">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78115" w14:textId="6D6E9DFE" w:rsidR="00E715D9" w:rsidRDefault="00E715D9" w:rsidP="00732941">
            <w:pPr>
              <w:spacing w:after="0"/>
              <w:rPr>
                <w:rFonts w:ascii="Arial" w:hAnsi="Arial" w:cs="Arial"/>
                <w:color w:val="000000"/>
                <w:position w:val="-2"/>
                <w:sz w:val="18"/>
                <w:szCs w:val="18"/>
              </w:rPr>
            </w:pPr>
            <w:r>
              <w:rPr>
                <w:rFonts w:ascii="Arial" w:hAnsi="Arial" w:cs="Arial"/>
                <w:color w:val="000000"/>
                <w:position w:val="-2"/>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6756C" w14:textId="77777777" w:rsidR="00E715D9" w:rsidRDefault="00E715D9" w:rsidP="00E715D9">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65FAC71" w14:textId="24E36104" w:rsidR="00E715D9" w:rsidRPr="001A1A0E" w:rsidRDefault="00E715D9" w:rsidP="00E715D9">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83745F" w:rsidRPr="001A1A0E" w14:paraId="3D3D1AC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42387" w14:textId="1E55803B" w:rsidR="0083745F" w:rsidRPr="0018272B" w:rsidRDefault="0018272B" w:rsidP="0083745F">
            <w:pPr>
              <w:spacing w:after="0"/>
              <w:rPr>
                <w:rFonts w:ascii="Arial" w:hAnsi="Arial" w:cs="Arial"/>
                <w:color w:val="000000"/>
                <w:position w:val="-2"/>
                <w:sz w:val="18"/>
                <w:szCs w:val="18"/>
              </w:rPr>
            </w:pPr>
            <w:r w:rsidRPr="0018272B">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3BA6D" w14:textId="0FAC84FF" w:rsidR="0083745F" w:rsidRDefault="0083745F" w:rsidP="0083745F">
            <w:pPr>
              <w:spacing w:after="0"/>
              <w:rPr>
                <w:rFonts w:ascii="Arial" w:hAnsi="Arial" w:cs="Arial"/>
                <w:color w:val="000000"/>
                <w:position w:val="-2"/>
                <w:sz w:val="18"/>
                <w:szCs w:val="18"/>
              </w:rPr>
            </w:pPr>
            <w:r>
              <w:rPr>
                <w:rFonts w:ascii="Arial" w:hAnsi="Arial" w:cs="Arial"/>
                <w:color w:val="000000"/>
                <w:position w:val="-2"/>
                <w:sz w:val="18"/>
                <w:szCs w:val="18"/>
              </w:rPr>
              <w:t>Vzorec zavarovanja za vračilo predplačila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42983" w14:textId="77777777" w:rsidR="0083745F" w:rsidRDefault="0083745F" w:rsidP="0083745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6F3ACE8" w14:textId="052B3A02" w:rsidR="0083745F" w:rsidRPr="001A1A0E" w:rsidRDefault="0083745F" w:rsidP="0083745F">
            <w:pPr>
              <w:spacing w:before="135" w:after="0"/>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sidR="0097085E">
              <w:rPr>
                <w:rFonts w:ascii="Arial" w:hAnsi="Arial" w:cs="Arial"/>
                <w:i/>
                <w:sz w:val="16"/>
                <w:szCs w:val="16"/>
              </w:rPr>
              <w:t>3</w:t>
            </w:r>
            <w:r>
              <w:rPr>
                <w:rFonts w:ascii="Arial" w:hAnsi="Arial" w:cs="Arial"/>
                <w:i/>
                <w:sz w:val="16"/>
                <w:szCs w:val="16"/>
              </w:rPr>
              <w:t>:</w:t>
            </w:r>
            <w:r w:rsidRPr="005A698B">
              <w:rPr>
                <w:rFonts w:ascii="Arial" w:hAnsi="Arial" w:cs="Arial"/>
                <w:i/>
                <w:sz w:val="16"/>
                <w:szCs w:val="16"/>
              </w:rPr>
              <w:t xml:space="preserve"> Krovna izjava), da bo v primeru, če je izbran kot ekonomsko najugodnejši, predložil zahtevano finančno zavarovanje v višini </w:t>
            </w:r>
            <w:r w:rsidR="001C6319">
              <w:rPr>
                <w:rFonts w:ascii="Arial" w:hAnsi="Arial" w:cs="Arial"/>
                <w:i/>
                <w:sz w:val="16"/>
                <w:szCs w:val="16"/>
              </w:rPr>
              <w:t>1</w:t>
            </w:r>
            <w:r>
              <w:rPr>
                <w:rFonts w:ascii="Arial" w:hAnsi="Arial" w:cs="Arial"/>
                <w:i/>
                <w:sz w:val="16"/>
                <w:szCs w:val="16"/>
              </w:rPr>
              <w:t>0</w:t>
            </w:r>
            <w:r w:rsidRPr="005A698B">
              <w:rPr>
                <w:rFonts w:ascii="Arial" w:hAnsi="Arial" w:cs="Arial"/>
                <w:i/>
                <w:sz w:val="16"/>
                <w:szCs w:val="16"/>
              </w:rPr>
              <w:t xml:space="preserve"> odstotkov (</w:t>
            </w:r>
            <w:r w:rsidR="001C6319">
              <w:rPr>
                <w:rFonts w:ascii="Arial" w:hAnsi="Arial" w:cs="Arial"/>
                <w:i/>
                <w:sz w:val="16"/>
                <w:szCs w:val="16"/>
              </w:rPr>
              <w:t>1</w:t>
            </w:r>
            <w:r>
              <w:rPr>
                <w:rFonts w:ascii="Arial" w:hAnsi="Arial" w:cs="Arial"/>
                <w:i/>
                <w:sz w:val="16"/>
                <w:szCs w:val="16"/>
              </w:rPr>
              <w:t>0</w:t>
            </w:r>
            <w:r w:rsidRPr="005A698B">
              <w:rPr>
                <w:rFonts w:ascii="Arial" w:hAnsi="Arial" w:cs="Arial"/>
                <w:i/>
                <w:sz w:val="16"/>
                <w:szCs w:val="16"/>
              </w:rPr>
              <w:t xml:space="preserve">,00 %) </w:t>
            </w:r>
            <w:r>
              <w:rPr>
                <w:rFonts w:ascii="Arial" w:hAnsi="Arial" w:cs="Arial"/>
                <w:i/>
                <w:sz w:val="16"/>
                <w:szCs w:val="16"/>
              </w:rPr>
              <w:t xml:space="preserve">celotne </w:t>
            </w:r>
            <w:r w:rsidRPr="005A698B">
              <w:rPr>
                <w:rFonts w:ascii="Arial" w:hAnsi="Arial" w:cs="Arial"/>
                <w:i/>
                <w:sz w:val="16"/>
                <w:szCs w:val="16"/>
              </w:rPr>
              <w:t>pogodbene vrednosti.</w:t>
            </w:r>
          </w:p>
        </w:tc>
      </w:tr>
      <w:tr w:rsidR="00EC4629" w:rsidRPr="001A1A0E" w14:paraId="30B6A711"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9C02B" w14:textId="15AA581D" w:rsidR="00EC4629" w:rsidRPr="0018272B" w:rsidRDefault="00EC4629" w:rsidP="0083745F">
            <w:pPr>
              <w:spacing w:after="0"/>
              <w:rPr>
                <w:rFonts w:ascii="Arial" w:hAnsi="Arial" w:cs="Arial"/>
                <w:color w:val="000000"/>
                <w:position w:val="-2"/>
                <w:sz w:val="18"/>
                <w:szCs w:val="18"/>
              </w:rPr>
            </w:pPr>
            <w:r w:rsidRPr="0018272B">
              <w:rPr>
                <w:rFonts w:ascii="Arial" w:hAnsi="Arial" w:cs="Arial"/>
                <w:color w:val="000000"/>
                <w:position w:val="-2"/>
                <w:sz w:val="18"/>
                <w:szCs w:val="18"/>
              </w:rPr>
              <w:t>1</w:t>
            </w:r>
            <w:r w:rsidR="0018272B" w:rsidRPr="0018272B">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017F" w14:textId="4F4D26AB" w:rsidR="00EC4629" w:rsidRDefault="00EC4629" w:rsidP="0083745F">
            <w:pPr>
              <w:spacing w:after="0"/>
              <w:rPr>
                <w:rFonts w:ascii="Arial" w:hAnsi="Arial" w:cs="Arial"/>
                <w:color w:val="000000"/>
                <w:position w:val="-2"/>
                <w:sz w:val="18"/>
                <w:szCs w:val="18"/>
              </w:rPr>
            </w:pPr>
            <w:r>
              <w:rPr>
                <w:rFonts w:ascii="Arial" w:hAnsi="Arial" w:cs="Arial"/>
                <w:color w:val="000000"/>
                <w:position w:val="-2"/>
                <w:sz w:val="18"/>
                <w:szCs w:val="18"/>
              </w:rPr>
              <w:t>Vzorec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22AFE" w14:textId="77777777" w:rsidR="00EC4629" w:rsidRDefault="00EC4629" w:rsidP="00EC46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2A0C30BE" w14:textId="705ADDF3" w:rsidR="00EC4629" w:rsidRDefault="00EC4629" w:rsidP="00EC4629">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3:</w:t>
            </w:r>
            <w:r w:rsidRPr="005A698B">
              <w:rPr>
                <w:rFonts w:ascii="Arial" w:hAnsi="Arial" w:cs="Arial"/>
                <w:i/>
                <w:sz w:val="16"/>
                <w:szCs w:val="16"/>
              </w:rPr>
              <w:t xml:space="preserve"> Krovna izjava), da bo v primeru, če je izbran kot ekonomsko najugodnejši, predložil zahtevano finančno zavarovanje v višini </w:t>
            </w:r>
            <w:r>
              <w:rPr>
                <w:rFonts w:ascii="Arial" w:hAnsi="Arial" w:cs="Arial"/>
                <w:i/>
                <w:sz w:val="16"/>
                <w:szCs w:val="16"/>
              </w:rPr>
              <w:t>10</w:t>
            </w:r>
            <w:r w:rsidRPr="005A698B">
              <w:rPr>
                <w:rFonts w:ascii="Arial" w:hAnsi="Arial" w:cs="Arial"/>
                <w:i/>
                <w:sz w:val="16"/>
                <w:szCs w:val="16"/>
              </w:rPr>
              <w:t xml:space="preserve"> odstotkov (</w:t>
            </w:r>
            <w:r>
              <w:rPr>
                <w:rFonts w:ascii="Arial" w:hAnsi="Arial" w:cs="Arial"/>
                <w:i/>
                <w:sz w:val="16"/>
                <w:szCs w:val="16"/>
              </w:rPr>
              <w:t>10</w:t>
            </w:r>
            <w:r w:rsidRPr="005A698B">
              <w:rPr>
                <w:rFonts w:ascii="Arial" w:hAnsi="Arial" w:cs="Arial"/>
                <w:i/>
                <w:sz w:val="16"/>
                <w:szCs w:val="16"/>
              </w:rPr>
              <w:t xml:space="preserve">,00 %) </w:t>
            </w:r>
            <w:r>
              <w:rPr>
                <w:rFonts w:ascii="Arial" w:hAnsi="Arial" w:cs="Arial"/>
                <w:i/>
                <w:sz w:val="16"/>
                <w:szCs w:val="16"/>
              </w:rPr>
              <w:t xml:space="preserve">celotne </w:t>
            </w:r>
            <w:r w:rsidRPr="005A698B">
              <w:rPr>
                <w:rFonts w:ascii="Arial" w:hAnsi="Arial" w:cs="Arial"/>
                <w:i/>
                <w:sz w:val="16"/>
                <w:szCs w:val="16"/>
              </w:rPr>
              <w:t>pogodbene vrednosti</w:t>
            </w:r>
            <w:r>
              <w:rPr>
                <w:rFonts w:ascii="Arial" w:hAnsi="Arial" w:cs="Arial"/>
                <w:i/>
                <w:sz w:val="16"/>
                <w:szCs w:val="16"/>
              </w:rPr>
              <w:t xml:space="preserve"> brez DDV.</w:t>
            </w:r>
          </w:p>
        </w:tc>
      </w:tr>
      <w:tr w:rsidR="00F4713D" w:rsidRPr="001A1A0E" w14:paraId="5A2AFB03"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48F30" w14:textId="64C683E2" w:rsidR="00F4713D" w:rsidRDefault="00F4713D" w:rsidP="00F4713D">
            <w:pPr>
              <w:spacing w:after="0"/>
              <w:rPr>
                <w:rFonts w:ascii="Arial" w:hAnsi="Arial" w:cs="Arial"/>
                <w:color w:val="000000"/>
                <w:position w:val="-2"/>
                <w:sz w:val="18"/>
                <w:szCs w:val="18"/>
              </w:rPr>
            </w:pPr>
            <w:r>
              <w:rPr>
                <w:rFonts w:ascii="Arial" w:hAnsi="Arial" w:cs="Arial"/>
                <w:color w:val="000000"/>
                <w:position w:val="-2"/>
                <w:sz w:val="18"/>
                <w:szCs w:val="18"/>
              </w:rPr>
              <w:lastRenderedPageBreak/>
              <w:t>1</w:t>
            </w:r>
            <w:r w:rsidR="0018272B">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62BD6" w14:textId="42CCCA75" w:rsidR="00F4713D" w:rsidRDefault="00F4713D" w:rsidP="00F4713D">
            <w:pPr>
              <w:spacing w:after="0"/>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FCD56" w14:textId="77777777" w:rsidR="00F4713D" w:rsidRDefault="00F4713D" w:rsidP="00F4713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653C6CE8" w14:textId="229648A0" w:rsidR="00F4713D" w:rsidRDefault="00F4713D" w:rsidP="00F4713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w:t>
            </w:r>
            <w:r>
              <w:rPr>
                <w:rFonts w:ascii="Arial" w:hAnsi="Arial" w:cs="Arial"/>
                <w:i/>
                <w:sz w:val="16"/>
                <w:szCs w:val="16"/>
              </w:rPr>
              <w:t xml:space="preserve">, </w:t>
            </w:r>
            <w:r w:rsidRPr="005A698B">
              <w:rPr>
                <w:rFonts w:ascii="Arial" w:hAnsi="Arial" w:cs="Arial"/>
                <w:i/>
                <w:sz w:val="16"/>
                <w:szCs w:val="16"/>
              </w:rPr>
              <w:t xml:space="preserve">da bo v primeru, če je izbran kot ekonomsko najugodnejši, predložil zahtevano finančno zavarovanje </w:t>
            </w:r>
            <w:r w:rsidRPr="007F42CB">
              <w:rPr>
                <w:rFonts w:ascii="Arial" w:hAnsi="Arial" w:cs="Arial"/>
                <w:i/>
                <w:sz w:val="16"/>
                <w:szCs w:val="16"/>
              </w:rPr>
              <w:t xml:space="preserve">za </w:t>
            </w:r>
            <w:r w:rsidRPr="007F42CB">
              <w:rPr>
                <w:rFonts w:ascii="Arial" w:hAnsi="Arial" w:cs="Arial"/>
                <w:i/>
                <w:color w:val="000000"/>
                <w:position w:val="-2"/>
                <w:sz w:val="16"/>
                <w:szCs w:val="16"/>
              </w:rPr>
              <w:t>odpravo napak v garancijskem obdobju</w:t>
            </w:r>
            <w:r w:rsidRPr="005A698B">
              <w:rPr>
                <w:rFonts w:ascii="Arial" w:hAnsi="Arial" w:cs="Arial"/>
                <w:i/>
                <w:sz w:val="16"/>
                <w:szCs w:val="16"/>
              </w:rPr>
              <w:t xml:space="preserve"> (brezpogojno in nepreklicno bančno garancijo oz kavcijsko zavarovanje, izvr</w:t>
            </w:r>
            <w:r>
              <w:rPr>
                <w:rFonts w:ascii="Arial" w:hAnsi="Arial" w:cs="Arial"/>
                <w:i/>
                <w:sz w:val="16"/>
                <w:szCs w:val="16"/>
              </w:rPr>
              <w:t>šljivo na prvi poziv) v višini 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 xml:space="preserve">,00 %) pogodbene vrednosti, vključno </w:t>
            </w:r>
            <w:r w:rsidR="00EC4629">
              <w:rPr>
                <w:rFonts w:ascii="Arial" w:hAnsi="Arial" w:cs="Arial"/>
                <w:i/>
                <w:sz w:val="16"/>
                <w:szCs w:val="16"/>
              </w:rPr>
              <w:t>brez</w:t>
            </w:r>
            <w:r w:rsidRPr="005A698B">
              <w:rPr>
                <w:rFonts w:ascii="Arial" w:hAnsi="Arial" w:cs="Arial"/>
                <w:i/>
                <w:sz w:val="16"/>
                <w:szCs w:val="16"/>
              </w:rPr>
              <w:t xml:space="preserve">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732941">
            <w:pPr>
              <w:spacing w:after="0"/>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732941">
            <w:pPr>
              <w:spacing w:before="135" w:after="0"/>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732941">
            <w:pPr>
              <w:spacing w:after="0"/>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7AACF" w14:textId="1D68F395" w:rsidR="00156B9A" w:rsidRPr="0008665A" w:rsidRDefault="006B1E42" w:rsidP="00732941">
            <w:pPr>
              <w:spacing w:after="0"/>
              <w:jc w:val="both"/>
              <w:rPr>
                <w:rFonts w:ascii="Arial" w:hAnsi="Arial" w:cs="Arial"/>
                <w:color w:val="000000"/>
                <w:position w:val="-2"/>
                <w:sz w:val="18"/>
                <w:szCs w:val="18"/>
                <w:u w:val="single"/>
              </w:rPr>
            </w:pPr>
            <w:r w:rsidRPr="004B1990">
              <w:rPr>
                <w:rFonts w:ascii="Arial" w:hAnsi="Arial" w:cs="Arial"/>
                <w:sz w:val="18"/>
                <w:szCs w:val="18"/>
              </w:rPr>
              <w:t xml:space="preserve">Prospektna dokumentacija </w:t>
            </w:r>
            <w:r w:rsidR="001C6319">
              <w:rPr>
                <w:rFonts w:ascii="Arial" w:hAnsi="Arial" w:cs="Arial"/>
                <w:sz w:val="18"/>
                <w:szCs w:val="18"/>
              </w:rPr>
              <w:t>in druga dokazila kot zahtevano</w:t>
            </w:r>
            <w:r w:rsidR="00060BFE">
              <w:rPr>
                <w:rFonts w:ascii="Arial" w:hAnsi="Arial" w:cs="Arial"/>
                <w:sz w:val="18"/>
                <w:szCs w:val="18"/>
              </w:rPr>
              <w:t xml:space="preserve"> v poglavju Tehnične specifikacije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710E8" w14:textId="09CC85F2" w:rsidR="000962BC" w:rsidRPr="000962BC" w:rsidRDefault="000962BC" w:rsidP="00732941">
            <w:pPr>
              <w:spacing w:before="135" w:after="0"/>
              <w:jc w:val="both"/>
              <w:textAlignment w:val="center"/>
              <w:rPr>
                <w:rFonts w:ascii="Arial" w:hAnsi="Arial" w:cs="Arial"/>
                <w:color w:val="000000"/>
                <w:position w:val="-2"/>
                <w:sz w:val="18"/>
                <w:szCs w:val="18"/>
              </w:rPr>
            </w:pPr>
            <w:r w:rsidRPr="000962BC">
              <w:rPr>
                <w:rFonts w:ascii="Arial" w:hAnsi="Arial" w:cs="Arial"/>
                <w:color w:val="000000"/>
                <w:position w:val="-2"/>
                <w:sz w:val="18"/>
                <w:szCs w:val="18"/>
              </w:rPr>
              <w:t xml:space="preserve">Fotokopije </w:t>
            </w:r>
          </w:p>
          <w:p w14:paraId="71108550" w14:textId="3C2FC004" w:rsidR="00156B9A" w:rsidRDefault="00156B9A"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F838EC" w:rsidRPr="001A1A0E" w14:paraId="3818483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7381A" w14:textId="78B50C0D" w:rsidR="00F838EC" w:rsidRPr="00051B2B" w:rsidRDefault="00F838EC" w:rsidP="00732941">
            <w:pPr>
              <w:spacing w:after="0"/>
              <w:rPr>
                <w:rFonts w:ascii="Arial" w:hAnsi="Arial" w:cs="Arial"/>
                <w:position w:val="-2"/>
                <w:sz w:val="18"/>
                <w:szCs w:val="18"/>
              </w:rPr>
            </w:pPr>
            <w:r>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00574" w14:textId="5452DBF1" w:rsidR="00F838EC" w:rsidRPr="004B1990" w:rsidRDefault="00F838EC" w:rsidP="00732941">
            <w:pPr>
              <w:spacing w:after="0"/>
              <w:jc w:val="both"/>
              <w:rPr>
                <w:rFonts w:ascii="Arial" w:hAnsi="Arial" w:cs="Arial"/>
                <w:sz w:val="18"/>
                <w:szCs w:val="18"/>
              </w:rPr>
            </w:pPr>
            <w:r w:rsidRPr="004B1990">
              <w:rPr>
                <w:rFonts w:ascii="Arial" w:hAnsi="Arial" w:cs="Arial"/>
                <w:sz w:val="18"/>
                <w:szCs w:val="18"/>
              </w:rPr>
              <w:t xml:space="preserve">Prospektna dokumentacija </w:t>
            </w:r>
            <w:r>
              <w:rPr>
                <w:rFonts w:ascii="Arial" w:hAnsi="Arial" w:cs="Arial"/>
                <w:sz w:val="18"/>
                <w:szCs w:val="18"/>
              </w:rPr>
              <w:t>in druga dokazila v zvezi z dokazovanjem meril (ponder Tehnične izboljšave (B))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B3620" w14:textId="77777777" w:rsidR="00F838EC" w:rsidRPr="000962BC" w:rsidRDefault="00F838EC" w:rsidP="00F838EC">
            <w:pPr>
              <w:spacing w:before="135" w:after="0"/>
              <w:jc w:val="both"/>
              <w:textAlignment w:val="center"/>
              <w:rPr>
                <w:rFonts w:ascii="Arial" w:hAnsi="Arial" w:cs="Arial"/>
                <w:color w:val="000000"/>
                <w:position w:val="-2"/>
                <w:sz w:val="18"/>
                <w:szCs w:val="18"/>
              </w:rPr>
            </w:pPr>
            <w:r w:rsidRPr="000962BC">
              <w:rPr>
                <w:rFonts w:ascii="Arial" w:hAnsi="Arial" w:cs="Arial"/>
                <w:color w:val="000000"/>
                <w:position w:val="-2"/>
                <w:sz w:val="18"/>
                <w:szCs w:val="18"/>
              </w:rPr>
              <w:t xml:space="preserve">Fotokopije </w:t>
            </w:r>
          </w:p>
          <w:p w14:paraId="2DDDFBF9" w14:textId="2BF83E25" w:rsidR="00F838EC" w:rsidRPr="000962BC" w:rsidRDefault="00F838EC" w:rsidP="00F838EC">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732941">
            <w:pPr>
              <w:spacing w:after="0"/>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1C720A9" w:rsidR="00156B9A" w:rsidRPr="00EE53D3" w:rsidRDefault="00EE53D3" w:rsidP="00732941">
            <w:pPr>
              <w:spacing w:after="0"/>
              <w:jc w:val="both"/>
              <w:rPr>
                <w:rFonts w:ascii="Arial" w:hAnsi="Arial" w:cs="Arial"/>
                <w:position w:val="-2"/>
                <w:sz w:val="18"/>
                <w:szCs w:val="18"/>
              </w:rPr>
            </w:pPr>
            <w:r w:rsidRPr="00D63B01">
              <w:rPr>
                <w:rFonts w:ascii="Arial" w:hAnsi="Arial" w:cs="Arial"/>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67040636" w:rsidR="00B25F47" w:rsidRDefault="00B25F47" w:rsidP="00732941">
            <w:pPr>
              <w:spacing w:before="135" w:after="0"/>
              <w:jc w:val="both"/>
              <w:textAlignment w:val="center"/>
              <w:rPr>
                <w:rFonts w:ascii="Arial" w:hAnsi="Arial" w:cs="Arial"/>
                <w:position w:val="-2"/>
                <w:sz w:val="18"/>
                <w:szCs w:val="18"/>
              </w:rPr>
            </w:pPr>
            <w:r w:rsidRPr="001A1A0E">
              <w:rPr>
                <w:rFonts w:ascii="Arial" w:hAnsi="Arial" w:cs="Arial"/>
                <w:position w:val="-2"/>
                <w:sz w:val="18"/>
                <w:szCs w:val="18"/>
              </w:rPr>
              <w:t>Parafirana</w:t>
            </w:r>
            <w:r w:rsidR="00EC4629">
              <w:rPr>
                <w:rFonts w:ascii="Arial" w:hAnsi="Arial" w:cs="Arial"/>
                <w:position w:val="-2"/>
                <w:sz w:val="18"/>
                <w:szCs w:val="18"/>
              </w:rPr>
              <w:t>.</w:t>
            </w:r>
          </w:p>
          <w:p w14:paraId="25E3B3C8" w14:textId="6463A99C" w:rsidR="00156B9A" w:rsidRPr="001A1A0E" w:rsidRDefault="00B25F47" w:rsidP="00732941">
            <w:pPr>
              <w:spacing w:before="135" w:after="0"/>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BD687A">
          <w:headerReference w:type="default" r:id="rId8"/>
          <w:footerReference w:type="default" r:id="rId9"/>
          <w:pgSz w:w="11906" w:h="16838"/>
          <w:pgMar w:top="1702"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5487CF53" w:rsidR="004F1422" w:rsidRDefault="00156B9A"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D56B35" w:rsidRPr="00D56B35">
        <w:rPr>
          <w:rFonts w:ascii="Arial" w:hAnsi="Arial" w:cs="Arial"/>
          <w:color w:val="222222"/>
          <w:sz w:val="18"/>
          <w:szCs w:val="18"/>
          <w:shd w:val="clear" w:color="auto" w:fill="FFFFFF"/>
        </w:rPr>
        <w:t>Visokoločljivi rentgenski računalniški mikrotomograf (za statične, časovne in dinamične meritve)</w:t>
      </w:r>
      <w:r w:rsidR="00681224" w:rsidRPr="00065B6B">
        <w:rPr>
          <w:rFonts w:ascii="Arial" w:hAnsi="Arial" w:cs="Arial"/>
          <w:color w:val="222222"/>
          <w:sz w:val="18"/>
          <w:szCs w:val="18"/>
          <w:shd w:val="clear" w:color="auto" w:fill="FFFFFF"/>
        </w:rPr>
        <w:t>«</w:t>
      </w:r>
      <w:r w:rsidR="004F1422">
        <w:rPr>
          <w:rFonts w:ascii="Arial" w:hAnsi="Arial" w:cs="Arial"/>
          <w:color w:val="000000"/>
          <w:sz w:val="18"/>
          <w:szCs w:val="18"/>
        </w:rPr>
        <w:t xml:space="preserve"> dajemo ponudbo, kot sledi:</w:t>
      </w:r>
    </w:p>
    <w:p w14:paraId="2F3BB6A3" w14:textId="3DEE93FB"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EC4629">
        <w:rPr>
          <w:rFonts w:ascii="Arial" w:hAnsi="Arial" w:cs="Arial"/>
          <w:color w:val="000000"/>
          <w:sz w:val="18"/>
          <w:szCs w:val="18"/>
          <w:u w:val="single"/>
        </w:rPr>
        <w:t xml:space="preserve"> </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007D29">
      <w:pPr>
        <w:spacing w:before="120" w:after="120"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007D29">
      <w:pPr>
        <w:spacing w:before="120" w:after="120"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007D29">
      <w:pPr>
        <w:spacing w:before="120" w:after="120"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8DB88C" w14:textId="25704EAF" w:rsidR="004F1422" w:rsidRPr="0034081F" w:rsidRDefault="004F1422" w:rsidP="00007D29">
      <w:pPr>
        <w:spacing w:before="120" w:after="120" w:line="240" w:lineRule="auto"/>
        <w:jc w:val="both"/>
        <w:rPr>
          <w:rFonts w:ascii="Arial" w:hAnsi="Arial" w:cs="Arial"/>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000000">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r w:rsidR="00130DF2">
        <w:rPr>
          <w:rFonts w:ascii="Arial" w:hAnsi="Arial" w:cs="Arial"/>
          <w:sz w:val="18"/>
          <w:szCs w:val="18"/>
        </w:rPr>
        <w:tab/>
      </w:r>
      <w:r w:rsidR="00130DF2">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04AFD6FC" w:rsidR="004F1422" w:rsidRPr="00F10B1B" w:rsidRDefault="004F1422" w:rsidP="004F1422">
      <w:pPr>
        <w:spacing w:before="225" w:after="225" w:line="240" w:lineRule="auto"/>
        <w:jc w:val="both"/>
        <w:rPr>
          <w:sz w:val="18"/>
          <w:szCs w:val="18"/>
        </w:rPr>
      </w:pP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0A7FAFDA" w14:textId="77777777" w:rsidR="0034081F" w:rsidRPr="00F10B1B" w:rsidRDefault="0034081F" w:rsidP="004F1422">
      <w:pPr>
        <w:spacing w:after="0"/>
        <w:jc w:val="both"/>
        <w:rPr>
          <w:rFonts w:ascii="Arial" w:hAnsi="Arial" w:cs="Arial"/>
          <w:b/>
          <w:sz w:val="18"/>
          <w:szCs w:val="18"/>
        </w:rPr>
      </w:pPr>
    </w:p>
    <w:p w14:paraId="41D2E7C7" w14:textId="67D46C4E" w:rsidR="004F1422"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 xml:space="preserve">ostali stroški, ki vplivajo na izračun, </w:t>
      </w:r>
    </w:p>
    <w:p w14:paraId="5B4BD2C3" w14:textId="533D43C6" w:rsidR="00B02068" w:rsidRPr="00F10B1B" w:rsidRDefault="00B02068" w:rsidP="006409C9">
      <w:pPr>
        <w:numPr>
          <w:ilvl w:val="0"/>
          <w:numId w:val="29"/>
        </w:numPr>
        <w:spacing w:after="0"/>
        <w:jc w:val="both"/>
        <w:rPr>
          <w:rFonts w:ascii="Arial" w:hAnsi="Arial" w:cs="Arial"/>
          <w:sz w:val="18"/>
          <w:szCs w:val="18"/>
        </w:rPr>
      </w:pPr>
      <w:r>
        <w:rPr>
          <w:rFonts w:ascii="Arial" w:hAnsi="Arial" w:cs="Arial"/>
          <w:sz w:val="18"/>
          <w:szCs w:val="18"/>
        </w:rPr>
        <w:t>bomo v primeru, da smo izbrani, naročniku ob dobavi opreme priložili izjavo o tem, da je dobavljena oprema nova,</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0E45019"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5C2FAAB0" w14:textId="2CBD11E4" w:rsidR="00D56B35" w:rsidRDefault="00D56B35" w:rsidP="00D56B35">
      <w:pPr>
        <w:spacing w:before="225" w:after="225" w:line="240" w:lineRule="auto"/>
        <w:jc w:val="both"/>
        <w:rPr>
          <w:rFonts w:ascii="Arial" w:hAnsi="Arial" w:cs="Arial"/>
          <w:b/>
          <w:bCs/>
          <w:color w:val="000000"/>
          <w:sz w:val="18"/>
          <w:szCs w:val="18"/>
        </w:rPr>
      </w:pPr>
      <w:r w:rsidRPr="00F10B1B">
        <w:rPr>
          <w:rFonts w:ascii="Arial" w:hAnsi="Arial" w:cs="Arial"/>
          <w:b/>
          <w:bCs/>
          <w:color w:val="000000"/>
          <w:sz w:val="18"/>
          <w:szCs w:val="18"/>
        </w:rPr>
        <w:t>II</w:t>
      </w:r>
      <w:r>
        <w:rPr>
          <w:rFonts w:ascii="Arial" w:hAnsi="Arial" w:cs="Arial"/>
          <w:b/>
          <w:bCs/>
          <w:color w:val="000000"/>
          <w:sz w:val="18"/>
          <w:szCs w:val="18"/>
        </w:rPr>
        <w:t>I</w:t>
      </w:r>
      <w:r w:rsidRPr="00F10B1B">
        <w:rPr>
          <w:rFonts w:ascii="Arial" w:hAnsi="Arial" w:cs="Arial"/>
          <w:b/>
          <w:bCs/>
          <w:color w:val="000000"/>
          <w:sz w:val="18"/>
          <w:szCs w:val="18"/>
        </w:rPr>
        <w:t xml:space="preserve">. </w:t>
      </w:r>
      <w:r>
        <w:rPr>
          <w:rFonts w:ascii="Arial" w:hAnsi="Arial" w:cs="Arial"/>
          <w:b/>
          <w:bCs/>
          <w:color w:val="000000"/>
          <w:sz w:val="18"/>
          <w:szCs w:val="18"/>
        </w:rPr>
        <w:t>Merila za izbor najugodnejše ponudbe</w:t>
      </w:r>
    </w:p>
    <w:p w14:paraId="584B7BE4" w14:textId="44BD7A14" w:rsidR="00D56B35" w:rsidRDefault="00007D29" w:rsidP="00D56B35">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A: Ekonomična ponudba:</w:t>
      </w:r>
    </w:p>
    <w:tbl>
      <w:tblPr>
        <w:tblW w:w="90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993"/>
        <w:gridCol w:w="1984"/>
        <w:gridCol w:w="1587"/>
        <w:gridCol w:w="2099"/>
      </w:tblGrid>
      <w:tr w:rsidR="00D56B35" w:rsidRPr="008911B8" w14:paraId="12626FD5" w14:textId="77777777" w:rsidTr="000B083A">
        <w:trPr>
          <w:trHeight w:val="796"/>
        </w:trPr>
        <w:tc>
          <w:tcPr>
            <w:tcW w:w="2376" w:type="dxa"/>
            <w:shd w:val="clear" w:color="auto" w:fill="BFBFBF" w:themeFill="background1" w:themeFillShade="BF"/>
            <w:vAlign w:val="center"/>
          </w:tcPr>
          <w:p w14:paraId="0B031325" w14:textId="77777777" w:rsidR="00D56B35" w:rsidRPr="008911B8" w:rsidRDefault="00D56B35" w:rsidP="000B083A">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Naziv opreme</w:t>
            </w:r>
          </w:p>
        </w:tc>
        <w:tc>
          <w:tcPr>
            <w:tcW w:w="993" w:type="dxa"/>
            <w:shd w:val="clear" w:color="auto" w:fill="BFBFBF" w:themeFill="background1" w:themeFillShade="BF"/>
            <w:vAlign w:val="center"/>
          </w:tcPr>
          <w:p w14:paraId="10023535" w14:textId="77777777" w:rsidR="00D56B35" w:rsidRPr="008911B8" w:rsidRDefault="00D56B35" w:rsidP="000B083A">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984" w:type="dxa"/>
            <w:shd w:val="clear" w:color="auto" w:fill="BFBFBF" w:themeFill="background1" w:themeFillShade="BF"/>
            <w:vAlign w:val="center"/>
          </w:tcPr>
          <w:p w14:paraId="3FBFDFA9" w14:textId="77777777" w:rsidR="00D56B35" w:rsidRPr="008911B8" w:rsidRDefault="00D56B35" w:rsidP="000B083A">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brez DDV</w:t>
            </w:r>
          </w:p>
        </w:tc>
        <w:tc>
          <w:tcPr>
            <w:tcW w:w="1587" w:type="dxa"/>
            <w:shd w:val="clear" w:color="auto" w:fill="BFBFBF" w:themeFill="background1" w:themeFillShade="BF"/>
            <w:vAlign w:val="center"/>
          </w:tcPr>
          <w:p w14:paraId="3EF43315" w14:textId="77777777" w:rsidR="00D56B35" w:rsidRDefault="00D56B35" w:rsidP="000B083A">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 DDV (v EUR)</w:t>
            </w:r>
          </w:p>
        </w:tc>
        <w:tc>
          <w:tcPr>
            <w:tcW w:w="2099" w:type="dxa"/>
            <w:shd w:val="clear" w:color="auto" w:fill="BFBFBF" w:themeFill="background1" w:themeFillShade="BF"/>
            <w:vAlign w:val="center"/>
          </w:tcPr>
          <w:p w14:paraId="39587A8E" w14:textId="77777777" w:rsidR="00D56B35" w:rsidRPr="008911B8" w:rsidRDefault="00D56B35" w:rsidP="000B083A">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z DDV</w:t>
            </w:r>
          </w:p>
        </w:tc>
      </w:tr>
      <w:tr w:rsidR="00D56B35" w:rsidRPr="008911B8" w14:paraId="34F5D67A" w14:textId="77777777" w:rsidTr="000B083A">
        <w:trPr>
          <w:trHeight w:val="796"/>
        </w:trPr>
        <w:tc>
          <w:tcPr>
            <w:tcW w:w="2376" w:type="dxa"/>
            <w:shd w:val="clear" w:color="auto" w:fill="auto"/>
            <w:vAlign w:val="center"/>
          </w:tcPr>
          <w:p w14:paraId="6568F47A" w14:textId="77777777" w:rsidR="00D56B35" w:rsidRPr="00430851" w:rsidRDefault="00D56B35" w:rsidP="000B083A">
            <w:pPr>
              <w:spacing w:after="0" w:line="260" w:lineRule="atLeast"/>
              <w:jc w:val="center"/>
              <w:rPr>
                <w:rFonts w:ascii="Arial" w:eastAsia="Times New Roman" w:hAnsi="Arial" w:cs="Arial"/>
                <w:sz w:val="18"/>
                <w:szCs w:val="18"/>
              </w:rPr>
            </w:pPr>
            <w:r w:rsidRPr="00C87A34">
              <w:rPr>
                <w:rFonts w:ascii="Arial" w:hAnsi="Arial" w:cs="Arial"/>
                <w:sz w:val="18"/>
                <w:szCs w:val="18"/>
              </w:rPr>
              <w:lastRenderedPageBreak/>
              <w:t>Visokoločljivi rentgenski računalniški mikrotomograf (za statične, časovne in dinamične meritve)</w:t>
            </w:r>
          </w:p>
        </w:tc>
        <w:tc>
          <w:tcPr>
            <w:tcW w:w="993" w:type="dxa"/>
            <w:shd w:val="clear" w:color="auto" w:fill="auto"/>
            <w:vAlign w:val="center"/>
          </w:tcPr>
          <w:p w14:paraId="0677CBB5" w14:textId="77777777" w:rsidR="00D56B35" w:rsidRPr="00430851" w:rsidRDefault="00D56B35" w:rsidP="000B083A">
            <w:pPr>
              <w:spacing w:after="0" w:line="260" w:lineRule="atLeast"/>
              <w:jc w:val="center"/>
              <w:rPr>
                <w:rFonts w:ascii="Arial" w:eastAsia="Times New Roman" w:hAnsi="Arial" w:cs="Arial"/>
                <w:bCs/>
                <w:sz w:val="18"/>
                <w:szCs w:val="18"/>
              </w:rPr>
            </w:pPr>
            <w:r w:rsidRPr="00430851">
              <w:rPr>
                <w:rFonts w:ascii="Arial" w:eastAsia="Times New Roman" w:hAnsi="Arial" w:cs="Arial"/>
                <w:bCs/>
                <w:sz w:val="18"/>
                <w:szCs w:val="18"/>
              </w:rPr>
              <w:t>komplet</w:t>
            </w:r>
          </w:p>
        </w:tc>
        <w:tc>
          <w:tcPr>
            <w:tcW w:w="1984" w:type="dxa"/>
            <w:shd w:val="clear" w:color="auto" w:fill="auto"/>
            <w:vAlign w:val="center"/>
          </w:tcPr>
          <w:p w14:paraId="3CCE9AFF" w14:textId="77777777" w:rsidR="00D56B35" w:rsidRPr="008911B8" w:rsidRDefault="00D56B35" w:rsidP="000B083A">
            <w:pPr>
              <w:spacing w:after="0" w:line="260" w:lineRule="atLeast"/>
              <w:jc w:val="center"/>
              <w:rPr>
                <w:rFonts w:ascii="Arial" w:eastAsia="Times New Roman" w:hAnsi="Arial" w:cs="Arial"/>
                <w:b/>
                <w:sz w:val="18"/>
                <w:szCs w:val="18"/>
              </w:rPr>
            </w:pPr>
          </w:p>
        </w:tc>
        <w:tc>
          <w:tcPr>
            <w:tcW w:w="1587" w:type="dxa"/>
            <w:vAlign w:val="center"/>
          </w:tcPr>
          <w:p w14:paraId="5D1D03F9" w14:textId="77777777" w:rsidR="00D56B35" w:rsidRPr="008911B8" w:rsidRDefault="00D56B35" w:rsidP="000B083A">
            <w:pPr>
              <w:spacing w:after="0" w:line="260" w:lineRule="atLeast"/>
              <w:jc w:val="center"/>
              <w:rPr>
                <w:rFonts w:ascii="Arial" w:eastAsia="Times New Roman" w:hAnsi="Arial" w:cs="Arial"/>
                <w:b/>
                <w:sz w:val="18"/>
                <w:szCs w:val="18"/>
              </w:rPr>
            </w:pPr>
          </w:p>
        </w:tc>
        <w:tc>
          <w:tcPr>
            <w:tcW w:w="2099" w:type="dxa"/>
            <w:shd w:val="clear" w:color="auto" w:fill="auto"/>
            <w:vAlign w:val="center"/>
          </w:tcPr>
          <w:p w14:paraId="3D2E5168" w14:textId="77777777" w:rsidR="00D56B35" w:rsidRPr="008911B8" w:rsidRDefault="00D56B35" w:rsidP="000B083A">
            <w:pPr>
              <w:spacing w:after="0" w:line="260" w:lineRule="atLeast"/>
              <w:jc w:val="center"/>
              <w:rPr>
                <w:rFonts w:ascii="Arial" w:eastAsia="Times New Roman" w:hAnsi="Arial" w:cs="Arial"/>
                <w:b/>
                <w:sz w:val="18"/>
                <w:szCs w:val="18"/>
              </w:rPr>
            </w:pPr>
          </w:p>
        </w:tc>
      </w:tr>
    </w:tbl>
    <w:p w14:paraId="0E9056EF" w14:textId="77777777" w:rsidR="00007D29" w:rsidRDefault="00007D29" w:rsidP="00D56B35">
      <w:pPr>
        <w:spacing w:before="225" w:after="225" w:line="240" w:lineRule="auto"/>
        <w:jc w:val="both"/>
        <w:rPr>
          <w:b/>
          <w:bCs/>
          <w:sz w:val="18"/>
          <w:szCs w:val="18"/>
        </w:rPr>
      </w:pPr>
    </w:p>
    <w:p w14:paraId="0810E3E2" w14:textId="28A9A0F3" w:rsidR="00D56B35" w:rsidRDefault="00007D29" w:rsidP="00D56B35">
      <w:pPr>
        <w:spacing w:before="225" w:after="225" w:line="240" w:lineRule="auto"/>
        <w:jc w:val="both"/>
        <w:rPr>
          <w:b/>
          <w:bCs/>
          <w:sz w:val="18"/>
          <w:szCs w:val="18"/>
        </w:rPr>
      </w:pPr>
      <w:r w:rsidRPr="00007D29">
        <w:rPr>
          <w:b/>
          <w:bCs/>
          <w:sz w:val="18"/>
          <w:szCs w:val="18"/>
        </w:rPr>
        <w:t>C: Prodajni pogoji:</w:t>
      </w:r>
    </w:p>
    <w:p w14:paraId="571681AC" w14:textId="20EF1F95" w:rsidR="00007D29" w:rsidRDefault="00007D29" w:rsidP="00D56B35">
      <w:pPr>
        <w:spacing w:before="225" w:after="225" w:line="240" w:lineRule="auto"/>
        <w:jc w:val="both"/>
        <w:rPr>
          <w:b/>
          <w:bCs/>
          <w:sz w:val="18"/>
          <w:szCs w:val="18"/>
        </w:rPr>
      </w:pPr>
      <w:r>
        <w:rPr>
          <w:b/>
          <w:bCs/>
          <w:sz w:val="18"/>
          <w:szCs w:val="18"/>
        </w:rPr>
        <w:t>C1 – Splošna garancija</w:t>
      </w:r>
    </w:p>
    <w:p w14:paraId="1CE75EB5" w14:textId="4FB1CD04" w:rsidR="002F2EA2" w:rsidRPr="002F2EA2" w:rsidRDefault="002F2EA2" w:rsidP="00D56B35">
      <w:pPr>
        <w:spacing w:before="225" w:after="225" w:line="240" w:lineRule="auto"/>
        <w:jc w:val="both"/>
        <w:rPr>
          <w:sz w:val="18"/>
          <w:szCs w:val="18"/>
        </w:rPr>
      </w:pPr>
      <w:r w:rsidRPr="002F2EA2">
        <w:rPr>
          <w:sz w:val="18"/>
          <w:szCs w:val="18"/>
        </w:rPr>
        <w:t>Ponudnik ponuja garancijo v obsegu ______ let.</w:t>
      </w:r>
    </w:p>
    <w:p w14:paraId="21736BDD" w14:textId="014FAB19" w:rsidR="00D56B35" w:rsidRDefault="002F2EA2"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C2 – Čas dostave</w:t>
      </w:r>
    </w:p>
    <w:p w14:paraId="4DD13843" w14:textId="187A68B5" w:rsidR="002F2EA2" w:rsidRPr="002F2EA2" w:rsidRDefault="002F2EA2" w:rsidP="004F1422">
      <w:pPr>
        <w:spacing w:before="225" w:after="225" w:line="240" w:lineRule="auto"/>
        <w:jc w:val="both"/>
        <w:rPr>
          <w:rFonts w:ascii="Arial" w:hAnsi="Arial" w:cs="Arial"/>
          <w:color w:val="000000"/>
          <w:sz w:val="18"/>
          <w:szCs w:val="18"/>
        </w:rPr>
      </w:pPr>
      <w:r w:rsidRPr="002F2EA2">
        <w:rPr>
          <w:rFonts w:ascii="Arial" w:hAnsi="Arial" w:cs="Arial"/>
          <w:color w:val="000000"/>
          <w:sz w:val="18"/>
          <w:szCs w:val="18"/>
        </w:rPr>
        <w:t>Ponudnik se zavezuje, da bo dobavil predmet javnega naročila v ________ tednih.</w:t>
      </w:r>
    </w:p>
    <w:p w14:paraId="1AEDE6EA" w14:textId="615D99FA" w:rsidR="00D56B35" w:rsidRDefault="002F2EA2"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C3 – Odzivni čas servisa</w:t>
      </w:r>
    </w:p>
    <w:p w14:paraId="2882CD46" w14:textId="37CAAE9D" w:rsidR="002F2EA2" w:rsidRPr="002F2EA2" w:rsidRDefault="002F2EA2" w:rsidP="004F1422">
      <w:pPr>
        <w:spacing w:before="225" w:after="225" w:line="240" w:lineRule="auto"/>
        <w:jc w:val="both"/>
        <w:rPr>
          <w:rFonts w:ascii="Arial" w:hAnsi="Arial" w:cs="Arial"/>
          <w:color w:val="000000"/>
          <w:sz w:val="18"/>
          <w:szCs w:val="18"/>
        </w:rPr>
      </w:pPr>
      <w:r w:rsidRPr="002F2EA2">
        <w:rPr>
          <w:rFonts w:ascii="Arial" w:hAnsi="Arial" w:cs="Arial"/>
          <w:color w:val="000000"/>
          <w:sz w:val="18"/>
          <w:szCs w:val="18"/>
        </w:rPr>
        <w:t>Ponudnik se zavezuje, da ponuja odzivni čas servisa največ v ______ delovnih dneh.</w:t>
      </w:r>
    </w:p>
    <w:p w14:paraId="74E4084F" w14:textId="498D0004" w:rsidR="00D56B35" w:rsidRDefault="002F2EA2"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C4 – Usposabljanje</w:t>
      </w:r>
    </w:p>
    <w:p w14:paraId="2DED0D35" w14:textId="3A103798" w:rsidR="002F2EA2" w:rsidRPr="002F2EA2" w:rsidRDefault="002F2EA2" w:rsidP="004F1422">
      <w:pPr>
        <w:spacing w:before="225" w:after="225" w:line="240" w:lineRule="auto"/>
        <w:jc w:val="both"/>
        <w:rPr>
          <w:rFonts w:ascii="Arial" w:hAnsi="Arial" w:cs="Arial"/>
          <w:color w:val="000000"/>
          <w:sz w:val="18"/>
          <w:szCs w:val="18"/>
        </w:rPr>
      </w:pPr>
      <w:r w:rsidRPr="002F2EA2">
        <w:rPr>
          <w:rFonts w:ascii="Arial" w:hAnsi="Arial" w:cs="Arial"/>
          <w:color w:val="000000"/>
          <w:sz w:val="18"/>
          <w:szCs w:val="18"/>
        </w:rPr>
        <w:t>Ponudnik se zavezuje, da ponuja čas usposabljanja v ________ delovnih dnevih.</w:t>
      </w:r>
    </w:p>
    <w:p w14:paraId="3BF4155A" w14:textId="54132796" w:rsidR="00D56B35" w:rsidRDefault="002F2EA2"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C5 – Zajamčen čas uporabnosti</w:t>
      </w:r>
    </w:p>
    <w:p w14:paraId="77387AA8" w14:textId="09354060" w:rsidR="002F2EA2" w:rsidRPr="002F2EA2" w:rsidRDefault="002F2EA2" w:rsidP="004F1422">
      <w:pPr>
        <w:spacing w:before="225" w:after="225" w:line="240" w:lineRule="auto"/>
        <w:jc w:val="both"/>
        <w:rPr>
          <w:rFonts w:ascii="Arial" w:hAnsi="Arial" w:cs="Arial"/>
          <w:color w:val="000000"/>
          <w:sz w:val="18"/>
          <w:szCs w:val="18"/>
        </w:rPr>
      </w:pPr>
      <w:r w:rsidRPr="002F2EA2">
        <w:rPr>
          <w:rFonts w:ascii="Arial" w:hAnsi="Arial" w:cs="Arial"/>
          <w:color w:val="000000"/>
          <w:sz w:val="18"/>
          <w:szCs w:val="18"/>
        </w:rPr>
        <w:t>Ponudnik se zavezuje, da ponuja zajamčen čas uporabnosti _______ let.</w:t>
      </w:r>
    </w:p>
    <w:p w14:paraId="5629208E" w14:textId="77777777" w:rsidR="002F2EA2" w:rsidRDefault="002F2EA2" w:rsidP="004F1422">
      <w:pPr>
        <w:spacing w:before="225" w:after="225" w:line="240" w:lineRule="auto"/>
        <w:jc w:val="both"/>
        <w:rPr>
          <w:rFonts w:ascii="Arial" w:hAnsi="Arial" w:cs="Arial"/>
          <w:b/>
          <w:bCs/>
          <w:color w:val="000000"/>
          <w:sz w:val="18"/>
          <w:szCs w:val="18"/>
        </w:rPr>
      </w:pPr>
    </w:p>
    <w:p w14:paraId="739F3091" w14:textId="1E8A7A13" w:rsidR="00902B8D" w:rsidRDefault="004F1422" w:rsidP="004F1422">
      <w:pPr>
        <w:spacing w:before="225" w:after="225" w:line="240" w:lineRule="auto"/>
        <w:jc w:val="both"/>
        <w:rPr>
          <w:rFonts w:ascii="Arial" w:hAnsi="Arial" w:cs="Arial"/>
          <w:color w:val="000000"/>
          <w:sz w:val="18"/>
          <w:szCs w:val="18"/>
        </w:rPr>
      </w:pPr>
      <w:r>
        <w:rPr>
          <w:rFonts w:ascii="Arial" w:hAnsi="Arial" w:cs="Arial"/>
          <w:b/>
          <w:bCs/>
          <w:color w:val="000000"/>
          <w:sz w:val="18"/>
          <w:szCs w:val="18"/>
        </w:rPr>
        <w:t>I</w:t>
      </w:r>
      <w:r w:rsidR="002F2EA2">
        <w:rPr>
          <w:rFonts w:ascii="Arial" w:hAnsi="Arial" w:cs="Arial"/>
          <w:b/>
          <w:bCs/>
          <w:color w:val="000000"/>
          <w:sz w:val="18"/>
          <w:szCs w:val="18"/>
        </w:rPr>
        <w:t>V</w:t>
      </w:r>
      <w:r>
        <w:rPr>
          <w:rFonts w:ascii="Arial" w:hAnsi="Arial" w:cs="Arial"/>
          <w:b/>
          <w:bCs/>
          <w:color w:val="000000"/>
          <w:sz w:val="18"/>
          <w:szCs w:val="18"/>
        </w:rPr>
        <w:t>. Rok veljavnosti ponudb</w:t>
      </w:r>
      <w:r w:rsidRPr="00152815">
        <w:rPr>
          <w:rFonts w:ascii="Arial" w:hAnsi="Arial" w:cs="Arial"/>
          <w:b/>
          <w:color w:val="000000"/>
          <w:sz w:val="18"/>
          <w:szCs w:val="18"/>
        </w:rPr>
        <w:t>e</w:t>
      </w:r>
      <w:r w:rsidR="00495039">
        <w:rPr>
          <w:rFonts w:ascii="Arial" w:hAnsi="Arial" w:cs="Arial"/>
          <w:color w:val="000000"/>
          <w:sz w:val="18"/>
          <w:szCs w:val="18"/>
        </w:rPr>
        <w:t> </w:t>
      </w:r>
    </w:p>
    <w:p w14:paraId="0761448D" w14:textId="679FAC3B" w:rsidR="004F1422" w:rsidRDefault="00495039" w:rsidP="004F1422">
      <w:pPr>
        <w:spacing w:before="225" w:after="225" w:line="240" w:lineRule="auto"/>
        <w:jc w:val="both"/>
      </w:pPr>
      <w:r>
        <w:rPr>
          <w:rFonts w:ascii="Arial" w:hAnsi="Arial" w:cs="Arial"/>
          <w:color w:val="000000"/>
          <w:sz w:val="18"/>
          <w:szCs w:val="18"/>
        </w:rPr>
        <w:t xml:space="preserve">Ponudba velja najmanj </w:t>
      </w:r>
      <w:r w:rsidR="00D77C17">
        <w:rPr>
          <w:rFonts w:ascii="Arial" w:hAnsi="Arial" w:cs="Arial"/>
          <w:color w:val="000000"/>
          <w:sz w:val="18"/>
          <w:szCs w:val="18"/>
        </w:rPr>
        <w:t>9</w:t>
      </w:r>
      <w:r>
        <w:rPr>
          <w:rFonts w:ascii="Arial" w:hAnsi="Arial" w:cs="Arial"/>
          <w:color w:val="000000"/>
          <w:sz w:val="18"/>
          <w:szCs w:val="18"/>
        </w:rPr>
        <w:t>0</w:t>
      </w:r>
      <w:r w:rsidR="004F1422">
        <w:rPr>
          <w:rFonts w:ascii="Arial" w:hAnsi="Arial" w:cs="Arial"/>
          <w:color w:val="000000"/>
          <w:sz w:val="18"/>
          <w:szCs w:val="18"/>
        </w:rPr>
        <w:t xml:space="preserve"> dni od roka za predložitev ponudb.</w:t>
      </w:r>
    </w:p>
    <w:p w14:paraId="1C43008E" w14:textId="77777777" w:rsidR="002B1BD9"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674CB1B" w14:textId="77777777" w:rsidR="00F160C4" w:rsidRDefault="00F160C4" w:rsidP="004F1422">
      <w:pPr>
        <w:spacing w:before="225" w:after="225" w:line="240" w:lineRule="auto"/>
        <w:jc w:val="both"/>
        <w:rPr>
          <w:rFonts w:ascii="Arial" w:hAnsi="Arial" w:cs="Arial"/>
          <w:b/>
          <w:bCs/>
          <w:color w:val="000000"/>
          <w:sz w:val="18"/>
          <w:szCs w:val="18"/>
        </w:rPr>
      </w:pPr>
    </w:p>
    <w:p w14:paraId="4A6A28C5" w14:textId="4179E57F" w:rsidR="004F1422" w:rsidRDefault="004F1422"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686"/>
        <w:gridCol w:w="5059"/>
      </w:tblGrid>
      <w:tr w:rsidR="0034081F" w14:paraId="197FC38E" w14:textId="77777777" w:rsidTr="000B083A">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822FC2" w14:textId="77777777" w:rsidR="0034081F" w:rsidRDefault="0034081F" w:rsidP="000B083A">
            <w:pPr>
              <w:jc w:val="right"/>
            </w:pPr>
            <w:r>
              <w:rPr>
                <w:rFonts w:ascii="Arial" w:hAnsi="Arial" w:cs="Arial"/>
                <w:b/>
                <w:bCs/>
                <w:color w:val="000000"/>
                <w:position w:val="-2"/>
                <w:sz w:val="18"/>
                <w:szCs w:val="18"/>
                <w:shd w:val="clear" w:color="auto" w:fill="CCCCCC"/>
              </w:rPr>
              <w:t>KONTAKTNA OSEBA:</w:t>
            </w:r>
          </w:p>
        </w:tc>
        <w:tc>
          <w:tcPr>
            <w:tcW w:w="505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EE623" w14:textId="77777777" w:rsidR="0034081F" w:rsidRDefault="0034081F" w:rsidP="000B083A">
            <w:r>
              <w:rPr>
                <w:rFonts w:ascii="Arial" w:hAnsi="Arial" w:cs="Arial"/>
                <w:color w:val="000000"/>
                <w:position w:val="-2"/>
                <w:sz w:val="18"/>
                <w:szCs w:val="18"/>
              </w:rPr>
              <w:t> </w:t>
            </w:r>
          </w:p>
        </w:tc>
      </w:tr>
      <w:tr w:rsidR="0034081F" w14:paraId="7B31AAD7" w14:textId="77777777" w:rsidTr="000B083A">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DD535" w14:textId="77777777" w:rsidR="0034081F" w:rsidRDefault="0034081F" w:rsidP="000B083A">
            <w:pPr>
              <w:jc w:val="right"/>
            </w:pPr>
            <w:r>
              <w:rPr>
                <w:rFonts w:ascii="Arial" w:hAnsi="Arial" w:cs="Arial"/>
                <w:b/>
                <w:bCs/>
                <w:color w:val="000000"/>
                <w:position w:val="-2"/>
                <w:sz w:val="18"/>
                <w:szCs w:val="18"/>
                <w:shd w:val="clear" w:color="auto" w:fill="CCCCCC"/>
              </w:rPr>
              <w:t>E-POŠTA KONTAKTNE OSEBE:</w:t>
            </w:r>
          </w:p>
        </w:tc>
        <w:tc>
          <w:tcPr>
            <w:tcW w:w="505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93C0D" w14:textId="77777777" w:rsidR="0034081F" w:rsidRDefault="0034081F" w:rsidP="000B083A">
            <w:r>
              <w:rPr>
                <w:rFonts w:ascii="Arial" w:hAnsi="Arial" w:cs="Arial"/>
                <w:color w:val="000000"/>
                <w:position w:val="-2"/>
                <w:sz w:val="18"/>
                <w:szCs w:val="18"/>
              </w:rPr>
              <w:t> </w:t>
            </w:r>
          </w:p>
        </w:tc>
      </w:tr>
      <w:tr w:rsidR="0034081F" w14:paraId="20C7E7A2" w14:textId="77777777" w:rsidTr="000B083A">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73FE6E" w14:textId="77777777" w:rsidR="0034081F" w:rsidRDefault="0034081F" w:rsidP="000B083A">
            <w:pPr>
              <w:jc w:val="right"/>
            </w:pPr>
            <w:r>
              <w:rPr>
                <w:rFonts w:ascii="Arial" w:hAnsi="Arial" w:cs="Arial"/>
                <w:b/>
                <w:bCs/>
                <w:color w:val="000000"/>
                <w:position w:val="-2"/>
                <w:sz w:val="18"/>
                <w:szCs w:val="18"/>
                <w:shd w:val="clear" w:color="auto" w:fill="CCCCCC"/>
              </w:rPr>
              <w:t>TELEFON:</w:t>
            </w:r>
          </w:p>
        </w:tc>
        <w:tc>
          <w:tcPr>
            <w:tcW w:w="505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49368" w14:textId="77777777" w:rsidR="0034081F" w:rsidRDefault="0034081F" w:rsidP="000B083A">
            <w:r>
              <w:rPr>
                <w:rFonts w:ascii="Arial" w:hAnsi="Arial" w:cs="Arial"/>
                <w:color w:val="000000"/>
                <w:position w:val="-2"/>
                <w:sz w:val="18"/>
                <w:szCs w:val="18"/>
              </w:rPr>
              <w:t> </w:t>
            </w:r>
          </w:p>
        </w:tc>
      </w:tr>
      <w:tr w:rsidR="0034081F" w14:paraId="3C059684" w14:textId="77777777" w:rsidTr="000B083A">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0DE63A" w14:textId="77777777" w:rsidR="0034081F" w:rsidRDefault="0034081F" w:rsidP="000B083A">
            <w:pPr>
              <w:jc w:val="right"/>
            </w:pPr>
            <w:r>
              <w:rPr>
                <w:rFonts w:ascii="Arial" w:hAnsi="Arial" w:cs="Arial"/>
                <w:b/>
                <w:bCs/>
                <w:color w:val="000000"/>
                <w:position w:val="-2"/>
                <w:sz w:val="18"/>
                <w:szCs w:val="18"/>
                <w:shd w:val="clear" w:color="auto" w:fill="CCCCCC"/>
              </w:rPr>
              <w:t>ID ZA DDV:</w:t>
            </w:r>
          </w:p>
        </w:tc>
        <w:tc>
          <w:tcPr>
            <w:tcW w:w="505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4617A3" w14:textId="77777777" w:rsidR="0034081F" w:rsidRDefault="0034081F" w:rsidP="000B083A">
            <w:r>
              <w:rPr>
                <w:rFonts w:ascii="Arial" w:hAnsi="Arial" w:cs="Arial"/>
                <w:color w:val="000000"/>
                <w:position w:val="-2"/>
                <w:sz w:val="18"/>
                <w:szCs w:val="18"/>
              </w:rPr>
              <w:t> </w:t>
            </w:r>
          </w:p>
        </w:tc>
      </w:tr>
      <w:tr w:rsidR="0034081F" w14:paraId="268616A6" w14:textId="77777777" w:rsidTr="000B083A">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C18AD" w14:textId="77777777" w:rsidR="0034081F" w:rsidRDefault="0034081F" w:rsidP="000B083A">
            <w:pPr>
              <w:jc w:val="right"/>
            </w:pPr>
            <w:r>
              <w:rPr>
                <w:rFonts w:ascii="Arial" w:hAnsi="Arial" w:cs="Arial"/>
                <w:b/>
                <w:bCs/>
                <w:color w:val="000000"/>
                <w:position w:val="-2"/>
                <w:sz w:val="18"/>
                <w:szCs w:val="18"/>
                <w:shd w:val="clear" w:color="auto" w:fill="CCCCCC"/>
              </w:rPr>
              <w:t>PRISTOJNI FINANČNI URAD:</w:t>
            </w:r>
          </w:p>
        </w:tc>
        <w:tc>
          <w:tcPr>
            <w:tcW w:w="505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B6CB3" w14:textId="77777777" w:rsidR="0034081F" w:rsidRDefault="0034081F" w:rsidP="000B083A">
            <w:r>
              <w:rPr>
                <w:rFonts w:ascii="Arial" w:hAnsi="Arial" w:cs="Arial"/>
                <w:color w:val="000000"/>
                <w:position w:val="-2"/>
                <w:sz w:val="18"/>
                <w:szCs w:val="18"/>
              </w:rPr>
              <w:t> </w:t>
            </w:r>
          </w:p>
        </w:tc>
      </w:tr>
      <w:tr w:rsidR="0034081F" w14:paraId="4762779C" w14:textId="77777777" w:rsidTr="000B083A">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AF75" w14:textId="77777777" w:rsidR="0034081F" w:rsidRDefault="0034081F" w:rsidP="000B083A">
            <w:pPr>
              <w:jc w:val="right"/>
            </w:pPr>
            <w:r>
              <w:rPr>
                <w:rFonts w:ascii="Arial" w:hAnsi="Arial" w:cs="Arial"/>
                <w:b/>
                <w:bCs/>
                <w:color w:val="000000"/>
                <w:position w:val="-2"/>
                <w:sz w:val="18"/>
                <w:szCs w:val="18"/>
                <w:shd w:val="clear" w:color="auto" w:fill="CCCCCC"/>
              </w:rPr>
              <w:t>MATIČNA ŠTEVILKA:</w:t>
            </w:r>
          </w:p>
        </w:tc>
        <w:tc>
          <w:tcPr>
            <w:tcW w:w="505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AC41E" w14:textId="77777777" w:rsidR="0034081F" w:rsidRDefault="0034081F" w:rsidP="000B083A">
            <w:r>
              <w:rPr>
                <w:rFonts w:ascii="Arial" w:hAnsi="Arial" w:cs="Arial"/>
                <w:color w:val="000000"/>
                <w:position w:val="-2"/>
                <w:sz w:val="18"/>
                <w:szCs w:val="18"/>
              </w:rPr>
              <w:t> </w:t>
            </w:r>
          </w:p>
        </w:tc>
      </w:tr>
      <w:tr w:rsidR="0034081F" w14:paraId="5AD99362" w14:textId="77777777" w:rsidTr="000B083A">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937045" w14:textId="77777777" w:rsidR="0034081F" w:rsidRDefault="0034081F" w:rsidP="000B083A">
            <w:pPr>
              <w:jc w:val="right"/>
            </w:pPr>
            <w:r>
              <w:rPr>
                <w:rFonts w:ascii="Arial" w:hAnsi="Arial" w:cs="Arial"/>
                <w:b/>
                <w:bCs/>
                <w:color w:val="000000"/>
                <w:position w:val="-2"/>
                <w:sz w:val="18"/>
                <w:szCs w:val="18"/>
                <w:shd w:val="clear" w:color="auto" w:fill="CCCCCC"/>
              </w:rPr>
              <w:lastRenderedPageBreak/>
              <w:t>ŠTEVILKE TRANSAKCIJSKIH RAČUNOV:</w:t>
            </w:r>
          </w:p>
        </w:tc>
        <w:tc>
          <w:tcPr>
            <w:tcW w:w="505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6BD50" w14:textId="77777777" w:rsidR="0034081F" w:rsidRDefault="0034081F" w:rsidP="000B083A">
            <w:r>
              <w:rPr>
                <w:rFonts w:ascii="Arial" w:hAnsi="Arial" w:cs="Arial"/>
                <w:color w:val="000000"/>
                <w:position w:val="-2"/>
                <w:sz w:val="18"/>
                <w:szCs w:val="18"/>
              </w:rPr>
              <w:t> </w:t>
            </w:r>
          </w:p>
        </w:tc>
      </w:tr>
      <w:tr w:rsidR="0034081F" w14:paraId="213FA7D5" w14:textId="77777777" w:rsidTr="000B083A">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7F0F7" w14:textId="77777777" w:rsidR="0034081F" w:rsidRDefault="0034081F" w:rsidP="000B083A">
            <w:pPr>
              <w:jc w:val="right"/>
            </w:pPr>
            <w:r>
              <w:rPr>
                <w:rFonts w:ascii="Arial" w:hAnsi="Arial" w:cs="Arial"/>
                <w:b/>
                <w:bCs/>
                <w:color w:val="000000"/>
                <w:position w:val="-2"/>
                <w:sz w:val="18"/>
                <w:szCs w:val="18"/>
                <w:shd w:val="clear" w:color="auto" w:fill="CCCCCC"/>
              </w:rPr>
              <w:t>POOBLAŠČENA OSEBA ZA PODPIS PONUDBE IN POGODBE:</w:t>
            </w:r>
          </w:p>
        </w:tc>
        <w:tc>
          <w:tcPr>
            <w:tcW w:w="505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40FD2" w14:textId="77777777" w:rsidR="0034081F" w:rsidRDefault="0034081F" w:rsidP="000B083A">
            <w:r>
              <w:rPr>
                <w:rFonts w:ascii="Arial" w:hAnsi="Arial" w:cs="Arial"/>
                <w:color w:val="000000"/>
                <w:position w:val="-2"/>
                <w:sz w:val="18"/>
                <w:szCs w:val="18"/>
              </w:rPr>
              <w:t> </w:t>
            </w:r>
          </w:p>
        </w:tc>
      </w:tr>
      <w:tr w:rsidR="0034081F" w14:paraId="4B125DF6" w14:textId="77777777" w:rsidTr="000B083A">
        <w:tc>
          <w:tcPr>
            <w:tcW w:w="3686" w:type="dxa"/>
            <w:tcBorders>
              <w:top w:val="single" w:sz="5" w:space="0" w:color="000000"/>
              <w:left w:val="single" w:sz="5" w:space="0" w:color="000000"/>
              <w:bottom w:val="single" w:sz="4" w:space="0" w:color="auto"/>
              <w:right w:val="single" w:sz="5" w:space="0" w:color="000000"/>
            </w:tcBorders>
            <w:shd w:val="clear" w:color="auto" w:fill="CCCCCC"/>
            <w:tcMar>
              <w:top w:w="135" w:type="dxa"/>
              <w:bottom w:w="135" w:type="dxa"/>
            </w:tcMar>
            <w:vAlign w:val="center"/>
          </w:tcPr>
          <w:p w14:paraId="2216673B" w14:textId="77777777" w:rsidR="0034081F" w:rsidRDefault="0034081F" w:rsidP="000B083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059" w:type="dxa"/>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5082F589" w14:textId="77777777" w:rsidR="0034081F" w:rsidRDefault="0034081F" w:rsidP="000B083A">
            <w:r>
              <w:rPr>
                <w:rFonts w:ascii="Arial" w:hAnsi="Arial" w:cs="Arial"/>
                <w:color w:val="000000"/>
                <w:position w:val="-2"/>
                <w:sz w:val="18"/>
                <w:szCs w:val="18"/>
              </w:rPr>
              <w:t> </w:t>
            </w:r>
          </w:p>
        </w:tc>
      </w:tr>
      <w:tr w:rsidR="0034081F" w14:paraId="74AB9C13" w14:textId="77777777" w:rsidTr="000B083A">
        <w:tc>
          <w:tcPr>
            <w:tcW w:w="3686" w:type="dxa"/>
            <w:tcBorders>
              <w:top w:val="single" w:sz="4" w:space="0" w:color="auto"/>
              <w:left w:val="single" w:sz="4" w:space="0" w:color="auto"/>
              <w:bottom w:val="single" w:sz="4" w:space="0" w:color="auto"/>
              <w:right w:val="single" w:sz="4" w:space="0" w:color="auto"/>
            </w:tcBorders>
            <w:shd w:val="clear" w:color="auto" w:fill="CCCCCC"/>
            <w:tcMar>
              <w:top w:w="135" w:type="dxa"/>
              <w:bottom w:w="135" w:type="dxa"/>
            </w:tcMar>
            <w:vAlign w:val="center"/>
          </w:tcPr>
          <w:p w14:paraId="1AAB945D" w14:textId="77777777" w:rsidR="0034081F" w:rsidRDefault="0034081F" w:rsidP="000B083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059" w:type="dxa"/>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43678023" w14:textId="77777777" w:rsidR="0034081F" w:rsidRDefault="0034081F" w:rsidP="000B083A">
            <w:r>
              <w:rPr>
                <w:rFonts w:ascii="Arial" w:hAnsi="Arial" w:cs="Arial"/>
                <w:color w:val="000000"/>
                <w:position w:val="-2"/>
                <w:sz w:val="18"/>
                <w:szCs w:val="18"/>
              </w:rPr>
              <w:t> </w:t>
            </w:r>
          </w:p>
        </w:tc>
      </w:tr>
    </w:tbl>
    <w:p w14:paraId="72A7840F" w14:textId="77777777" w:rsidR="0034081F" w:rsidRDefault="0034081F" w:rsidP="004F1422">
      <w:pPr>
        <w:spacing w:before="225" w:after="225" w:line="240" w:lineRule="auto"/>
        <w:jc w:val="both"/>
      </w:pPr>
    </w:p>
    <w:tbl>
      <w:tblPr>
        <w:tblW w:w="8355" w:type="dxa"/>
        <w:tblInd w:w="114" w:type="dxa"/>
        <w:tblLook w:val="04A0" w:firstRow="1" w:lastRow="0" w:firstColumn="1" w:lastColumn="0" w:noHBand="0" w:noVBand="1"/>
      </w:tblPr>
      <w:tblGrid>
        <w:gridCol w:w="3891"/>
        <w:gridCol w:w="4464"/>
      </w:tblGrid>
      <w:tr w:rsidR="004F1422" w14:paraId="4D066D7C" w14:textId="77777777" w:rsidTr="0034081F">
        <w:tc>
          <w:tcPr>
            <w:tcW w:w="8355" w:type="dxa"/>
            <w:gridSpan w:val="2"/>
            <w:tcMar>
              <w:top w:w="75" w:type="dxa"/>
              <w:bottom w:w="75" w:type="dxa"/>
            </w:tcMar>
            <w:vAlign w:val="center"/>
          </w:tcPr>
          <w:p w14:paraId="6AE0CC31" w14:textId="2F871F73" w:rsidR="004F1422" w:rsidRDefault="004F1422" w:rsidP="002B1BD9">
            <w:pPr>
              <w:spacing w:before="135" w:after="0"/>
              <w:jc w:val="both"/>
              <w:textAlignment w:val="center"/>
            </w:pPr>
          </w:p>
        </w:tc>
      </w:tr>
      <w:tr w:rsidR="004F1422" w14:paraId="6BD205FA" w14:textId="77777777" w:rsidTr="0034081F">
        <w:tc>
          <w:tcPr>
            <w:tcW w:w="3891" w:type="dxa"/>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34081F">
        <w:tc>
          <w:tcPr>
            <w:tcW w:w="3891" w:type="dxa"/>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3124C56F" w14:textId="1C0610CA" w:rsidR="00A33E59" w:rsidRDefault="00A33E59" w:rsidP="00A33E59">
      <w:pPr>
        <w:spacing w:after="0"/>
        <w:jc w:val="right"/>
        <w:rPr>
          <w:rFonts w:ascii="Arial" w:hAnsi="Arial" w:cs="Arial"/>
          <w:sz w:val="18"/>
          <w:szCs w:val="18"/>
        </w:rPr>
      </w:pPr>
      <w:r w:rsidRPr="00E532E1">
        <w:rPr>
          <w:rFonts w:ascii="Arial" w:hAnsi="Arial" w:cs="Arial"/>
          <w:sz w:val="18"/>
          <w:szCs w:val="18"/>
        </w:rPr>
        <w:lastRenderedPageBreak/>
        <w:t xml:space="preserve">Obrazec št: </w:t>
      </w:r>
      <w:r>
        <w:rPr>
          <w:rFonts w:ascii="Arial" w:hAnsi="Arial" w:cs="Arial"/>
          <w:sz w:val="18"/>
          <w:szCs w:val="18"/>
        </w:rPr>
        <w:t>3</w:t>
      </w:r>
    </w:p>
    <w:p w14:paraId="2FBED719" w14:textId="77777777" w:rsidR="00EC4629" w:rsidRPr="00E532E1" w:rsidRDefault="00EC4629" w:rsidP="00A33E59">
      <w:pPr>
        <w:spacing w:after="0"/>
        <w:jc w:val="right"/>
        <w:rPr>
          <w:rFonts w:ascii="Arial" w:hAnsi="Arial" w:cs="Arial"/>
          <w:sz w:val="18"/>
          <w:szCs w:val="18"/>
        </w:rPr>
      </w:pPr>
    </w:p>
    <w:p w14:paraId="6AB712EE" w14:textId="77777777" w:rsidR="00A33E59" w:rsidRPr="00E532E1" w:rsidRDefault="00A33E59" w:rsidP="00A33E5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E532E1">
        <w:rPr>
          <w:rFonts w:ascii="Arial" w:hAnsi="Arial" w:cs="Arial"/>
        </w:rPr>
        <w:t>Krovna izjava</w:t>
      </w:r>
    </w:p>
    <w:p w14:paraId="0C5E2BFA" w14:textId="267D4B0E" w:rsidR="00A33E59" w:rsidRPr="00E532E1" w:rsidRDefault="00A33E59" w:rsidP="00A33E59">
      <w:pPr>
        <w:jc w:val="both"/>
        <w:rPr>
          <w:rFonts w:ascii="Arial" w:hAnsi="Arial" w:cs="Arial"/>
          <w:sz w:val="18"/>
          <w:szCs w:val="18"/>
        </w:rPr>
      </w:pPr>
      <w:r w:rsidRPr="00E532E1">
        <w:rPr>
          <w:rFonts w:ascii="Arial" w:hAnsi="Arial" w:cs="Arial"/>
          <w:color w:val="000000"/>
          <w:sz w:val="18"/>
          <w:szCs w:val="18"/>
        </w:rPr>
        <w:t xml:space="preserve">V zvezi z javnim naročilom </w:t>
      </w:r>
      <w:r w:rsidR="000E7030">
        <w:rPr>
          <w:rFonts w:ascii="Arial" w:hAnsi="Arial" w:cs="Arial"/>
          <w:color w:val="000000"/>
          <w:sz w:val="18"/>
          <w:szCs w:val="18"/>
        </w:rPr>
        <w:t>»</w:t>
      </w:r>
      <w:r w:rsidR="0034081F" w:rsidRPr="00D56B35">
        <w:rPr>
          <w:rFonts w:ascii="Arial" w:hAnsi="Arial" w:cs="Arial"/>
          <w:color w:val="222222"/>
          <w:sz w:val="18"/>
          <w:szCs w:val="18"/>
          <w:shd w:val="clear" w:color="auto" w:fill="FFFFFF"/>
        </w:rPr>
        <w:t>Visokoločljivi rentgenski računalniški mikrotomograf (za statične, časovne in dinamične meritve)</w:t>
      </w:r>
      <w:r w:rsidR="000E7030" w:rsidRPr="00065B6B">
        <w:rPr>
          <w:rFonts w:ascii="Arial" w:hAnsi="Arial" w:cs="Arial"/>
          <w:color w:val="222222"/>
          <w:sz w:val="18"/>
          <w:szCs w:val="18"/>
          <w:shd w:val="clear" w:color="auto" w:fill="FFFFFF"/>
        </w:rPr>
        <w:t>«</w:t>
      </w:r>
      <w:r w:rsidRPr="00E532E1">
        <w:rPr>
          <w:rFonts w:ascii="Arial" w:hAnsi="Arial" w:cs="Arial"/>
          <w:color w:val="000000"/>
          <w:sz w:val="18"/>
          <w:szCs w:val="18"/>
        </w:rPr>
        <w:t>,</w:t>
      </w:r>
    </w:p>
    <w:p w14:paraId="13C9BE6F" w14:textId="77777777" w:rsidR="00A33E59" w:rsidRPr="00E532E1" w:rsidRDefault="00A33E59" w:rsidP="00A33E59">
      <w:pPr>
        <w:spacing w:before="225" w:after="225" w:line="240" w:lineRule="auto"/>
        <w:jc w:val="both"/>
        <w:rPr>
          <w:rFonts w:ascii="Arial" w:hAnsi="Arial" w:cs="Arial"/>
        </w:rPr>
      </w:pPr>
      <w:r w:rsidRPr="00E532E1">
        <w:rPr>
          <w:rFonts w:ascii="Arial" w:hAnsi="Arial" w:cs="Arial"/>
          <w:color w:val="000000"/>
          <w:sz w:val="18"/>
          <w:szCs w:val="18"/>
          <w:u w:val="single"/>
        </w:rPr>
        <w:t>_______________________________________________________________________</w:t>
      </w:r>
      <w:r w:rsidRPr="00E532E1">
        <w:rPr>
          <w:rFonts w:ascii="Arial" w:hAnsi="Arial" w:cs="Arial"/>
          <w:color w:val="000000"/>
          <w:sz w:val="18"/>
          <w:szCs w:val="18"/>
        </w:rPr>
        <w:t>,</w:t>
      </w:r>
    </w:p>
    <w:p w14:paraId="3D9B6D09" w14:textId="77777777" w:rsidR="00A33E59" w:rsidRPr="00E532E1" w:rsidRDefault="00A33E59" w:rsidP="00A33E59">
      <w:pPr>
        <w:spacing w:before="225" w:after="225" w:line="240" w:lineRule="auto"/>
        <w:jc w:val="both"/>
        <w:rPr>
          <w:rFonts w:ascii="Arial" w:hAnsi="Arial" w:cs="Arial"/>
        </w:rPr>
      </w:pPr>
      <w:r w:rsidRPr="00E532E1">
        <w:rPr>
          <w:rFonts w:ascii="Arial" w:hAnsi="Arial" w:cs="Arial"/>
          <w:i/>
          <w:iCs/>
          <w:color w:val="000000"/>
          <w:sz w:val="18"/>
          <w:szCs w:val="18"/>
        </w:rPr>
        <w:t>(naziv in naslov ponudnika</w:t>
      </w:r>
      <w:r>
        <w:rPr>
          <w:rFonts w:ascii="Arial" w:hAnsi="Arial" w:cs="Arial"/>
          <w:i/>
          <w:iCs/>
          <w:color w:val="000000"/>
          <w:sz w:val="18"/>
          <w:szCs w:val="18"/>
        </w:rPr>
        <w:t xml:space="preserve"> /</w:t>
      </w:r>
      <w:r w:rsidRPr="00E532E1">
        <w:rPr>
          <w:rFonts w:ascii="Arial" w:hAnsi="Arial" w:cs="Arial"/>
          <w:i/>
          <w:iCs/>
          <w:color w:val="000000"/>
          <w:sz w:val="18"/>
          <w:szCs w:val="18"/>
        </w:rPr>
        <w:t xml:space="preserve"> partnerja v skupni ponudbi)</w:t>
      </w:r>
    </w:p>
    <w:p w14:paraId="0EB2BB67" w14:textId="77777777" w:rsidR="00A33E59" w:rsidRPr="00F24268" w:rsidRDefault="00A33E59" w:rsidP="00A33E59">
      <w:pPr>
        <w:spacing w:before="225" w:after="225" w:line="240" w:lineRule="auto"/>
        <w:jc w:val="both"/>
        <w:rPr>
          <w:rFonts w:ascii="Arial" w:hAnsi="Arial" w:cs="Arial"/>
          <w:sz w:val="18"/>
          <w:szCs w:val="18"/>
        </w:rPr>
      </w:pPr>
      <w:r w:rsidRPr="00E532E1">
        <w:rPr>
          <w:rFonts w:ascii="Arial" w:hAnsi="Arial" w:cs="Arial"/>
          <w:color w:val="000000"/>
          <w:sz w:val="18"/>
          <w:szCs w:val="18"/>
        </w:rPr>
        <w:t xml:space="preserve">s polno odgovornostjo </w:t>
      </w:r>
      <w:r w:rsidRPr="00F24268">
        <w:rPr>
          <w:rFonts w:ascii="Arial" w:hAnsi="Arial" w:cs="Arial"/>
          <w:color w:val="000000"/>
          <w:sz w:val="18"/>
          <w:szCs w:val="18"/>
        </w:rPr>
        <w:t>izjavljamo, da:</w:t>
      </w:r>
    </w:p>
    <w:tbl>
      <w:tblPr>
        <w:tblStyle w:val="NormalTablePHPDOCX"/>
        <w:tblW w:w="0" w:type="auto"/>
        <w:tblInd w:w="108" w:type="dxa"/>
        <w:tblLook w:val="04A0" w:firstRow="1" w:lastRow="0" w:firstColumn="1" w:lastColumn="0" w:noHBand="0" w:noVBand="1"/>
      </w:tblPr>
      <w:tblGrid>
        <w:gridCol w:w="8962"/>
      </w:tblGrid>
      <w:tr w:rsidR="00A33E59" w:rsidRPr="00F24268" w14:paraId="1DDB7ED4" w14:textId="77777777" w:rsidTr="00CB2824">
        <w:tc>
          <w:tcPr>
            <w:tcW w:w="0" w:type="auto"/>
            <w:tcMar>
              <w:top w:w="0" w:type="auto"/>
              <w:bottom w:w="0" w:type="auto"/>
            </w:tcMar>
          </w:tcPr>
          <w:tbl>
            <w:tblPr>
              <w:tblStyle w:val="NormalTablePHPDOCX"/>
              <w:tblW w:w="0" w:type="auto"/>
              <w:tblInd w:w="108" w:type="dxa"/>
              <w:tblLook w:val="04A0" w:firstRow="1" w:lastRow="0" w:firstColumn="1" w:lastColumn="0" w:noHBand="0" w:noVBand="1"/>
            </w:tblPr>
            <w:tblGrid>
              <w:gridCol w:w="8638"/>
            </w:tblGrid>
            <w:tr w:rsidR="00A33E59" w:rsidRPr="00F24268" w14:paraId="74E6A373" w14:textId="77777777" w:rsidTr="00CB2824">
              <w:tc>
                <w:tcPr>
                  <w:tcW w:w="0" w:type="auto"/>
                  <w:tcMar>
                    <w:top w:w="0" w:type="auto"/>
                    <w:bottom w:w="0" w:type="auto"/>
                  </w:tcMar>
                </w:tcPr>
                <w:p w14:paraId="79CC1CAE"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vse kopije dokumentov, ki so priloženi ponudbi, ustrezajo originalom;</w:t>
                  </w:r>
                </w:p>
                <w:p w14:paraId="26753D3E"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BB3B14"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BD65A02"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94806B8" w14:textId="77777777" w:rsidR="00A33E59" w:rsidRPr="001B5D4B" w:rsidRDefault="00A33E59" w:rsidP="00A33E59">
                  <w:pPr>
                    <w:numPr>
                      <w:ilvl w:val="0"/>
                      <w:numId w:val="41"/>
                    </w:numPr>
                    <w:jc w:val="both"/>
                    <w:rPr>
                      <w:rFonts w:ascii="Arial" w:hAnsi="Arial" w:cs="Arial"/>
                      <w:bCs/>
                      <w:iCs/>
                      <w:color w:val="000000"/>
                      <w:sz w:val="18"/>
                      <w:szCs w:val="18"/>
                    </w:rPr>
                  </w:pPr>
                  <w:r w:rsidRPr="001B5D4B">
                    <w:rPr>
                      <w:rFonts w:ascii="Arial" w:hAnsi="Arial" w:cs="Arial"/>
                      <w:bCs/>
                      <w:iCs/>
                      <w:sz w:val="18"/>
                      <w:szCs w:val="18"/>
                    </w:rPr>
                    <w:t>da ponujena oprema ustreza vsem zahtevam iz razpisne dokumentacije,</w:t>
                  </w:r>
                </w:p>
                <w:p w14:paraId="0B36B4C3"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CC1503D"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F30253A"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10FF94"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javno naročilo izvajali s strokovno usposobljenimi delavci oziroma kadrom;</w:t>
                  </w:r>
                </w:p>
                <w:p w14:paraId="5829C4FA"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 primeru zamenjave priglašenih podizvajalcev ali priglašenih kadrov pred njihovo menjavo pridobili pisno soglasje naročnika;</w:t>
                  </w:r>
                </w:p>
                <w:p w14:paraId="5576A075"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 primeru uvedbe novih podizvajalcev, ki niso priglašeni v ponudbi, predhodno pridobili pisno soglasje naročnika;</w:t>
                  </w:r>
                </w:p>
                <w:p w14:paraId="42F68916"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bodo vsi novi podizvajalci, ki niso navedeni v ponudbi, izpolnjevali vse naročnikove pogoje, ki jih morajo izpolnjevati podizvajalci;</w:t>
                  </w:r>
                </w:p>
                <w:p w14:paraId="06F5F00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05162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bodo vsi zamenjani kadri ob morebitni menjavi izpolnjevali kadrovske pogoje, ki jih je določil naročnik v razpisni dokumentaciji;</w:t>
                  </w:r>
                </w:p>
                <w:p w14:paraId="722EB99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se v celoti strinjamo in sprejemamo pogoje naročnika, navedene v tej razpisni dokumentaciji, da po njih dajemo svojo ponudbo za izvedbo razpis</w:t>
                  </w:r>
                  <w:r>
                    <w:rPr>
                      <w:rFonts w:ascii="Arial" w:hAnsi="Arial" w:cs="Arial"/>
                      <w:color w:val="000000"/>
                      <w:sz w:val="18"/>
                      <w:szCs w:val="18"/>
                    </w:rPr>
                    <w:t>a</w:t>
                  </w:r>
                  <w:r w:rsidRPr="00F24268">
                    <w:rPr>
                      <w:rFonts w:ascii="Arial" w:hAnsi="Arial" w:cs="Arial"/>
                      <w:color w:val="000000"/>
                      <w:sz w:val="18"/>
                      <w:szCs w:val="18"/>
                    </w:rPr>
                    <w:t xml:space="preserve">nih </w:t>
                  </w:r>
                  <w:r>
                    <w:rPr>
                      <w:rFonts w:ascii="Arial" w:hAnsi="Arial" w:cs="Arial"/>
                      <w:color w:val="000000"/>
                      <w:sz w:val="18"/>
                      <w:szCs w:val="18"/>
                    </w:rPr>
                    <w:t>storitev</w:t>
                  </w:r>
                  <w:r w:rsidRPr="00F24268">
                    <w:rPr>
                      <w:rFonts w:ascii="Arial" w:hAnsi="Arial" w:cs="Arial"/>
                      <w:color w:val="000000"/>
                      <w:sz w:val="18"/>
                      <w:szCs w:val="18"/>
                    </w:rPr>
                    <w:t xml:space="preserve"> ter da pod navedenimi pogoji pristopamo k izvedbi predmeta javnega naročila;</w:t>
                  </w:r>
                </w:p>
                <w:p w14:paraId="0591D7C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predložili vsa zahtevana zavarovanja posla;</w:t>
                  </w:r>
                </w:p>
                <w:p w14:paraId="470EC62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ob izdelavi ponudbe pregledali vso razpoložljivo razpisno dokumentacijo;</w:t>
                  </w:r>
                </w:p>
                <w:p w14:paraId="1CD3B09D"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v celoti seznanjeni z vso relevantno zakonodajo, ki se upošteva pri oddaji tega javnega naročila;</w:t>
                  </w:r>
                </w:p>
                <w:p w14:paraId="002B3B99"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v celoti seznanjeni z obsegom in zahtevnostjo javnega naročila;</w:t>
                  </w:r>
                </w:p>
                <w:p w14:paraId="159A17C7"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vse prevzete obveznosti izpolnili v predpisani količini, kvaliteti in rokih, kot to izhaja iz razpisne dokumentacije za oddajo tega javnega naročila;</w:t>
                  </w:r>
                </w:p>
                <w:p w14:paraId="538EF3CD"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pri sestavi ponudbe upoštevali obveznosti do svojih morebitnih podizvajalcev;</w:t>
                  </w:r>
                </w:p>
                <w:p w14:paraId="2E2BE4C2"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za nas ne obstaja absolutna prepoved poslovanja z naročnikom, kot izhaja iz 35. člena ZIntPK;</w:t>
                  </w:r>
                </w:p>
                <w:p w14:paraId="64F3B7FF"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so navedeni podatki v ponudbi in prilogah resnični in verodostojni.</w:t>
                  </w:r>
                </w:p>
              </w:tc>
            </w:tr>
          </w:tbl>
          <w:p w14:paraId="4F196F9B" w14:textId="77777777" w:rsidR="00A33E59" w:rsidRPr="00F24268" w:rsidRDefault="00A33E59" w:rsidP="00CB2824">
            <w:pPr>
              <w:ind w:left="720"/>
              <w:jc w:val="both"/>
              <w:rPr>
                <w:rFonts w:ascii="Arial" w:hAnsi="Arial" w:cs="Arial"/>
                <w:color w:val="000000"/>
                <w:sz w:val="18"/>
                <w:szCs w:val="18"/>
              </w:rPr>
            </w:pPr>
          </w:p>
        </w:tc>
      </w:tr>
    </w:tbl>
    <w:p w14:paraId="089D459D" w14:textId="77777777" w:rsidR="00A33E59" w:rsidRPr="00E532E1" w:rsidRDefault="00A33E59" w:rsidP="00A33E59">
      <w:pPr>
        <w:pageBreakBefore/>
        <w:spacing w:before="225" w:after="225" w:line="240" w:lineRule="auto"/>
        <w:jc w:val="both"/>
        <w:rPr>
          <w:rFonts w:ascii="Arial" w:hAnsi="Arial" w:cs="Arial"/>
        </w:rPr>
      </w:pPr>
      <w:r w:rsidRPr="00E532E1">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33E59" w:rsidRPr="00E532E1" w14:paraId="47BC1D2F" w14:textId="77777777" w:rsidTr="00CB2824">
        <w:tc>
          <w:tcPr>
            <w:tcW w:w="0" w:type="auto"/>
            <w:tcMar>
              <w:top w:w="0" w:type="auto"/>
              <w:bottom w:w="0" w:type="auto"/>
            </w:tcMar>
          </w:tcPr>
          <w:p w14:paraId="14844D2A"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imamo dovoljenje za opravljanje dejavnosti, ki je predmet javnega naročila,</w:t>
            </w:r>
          </w:p>
          <w:p w14:paraId="3290EF6B"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smo vpisani v poklicni oziroma poslovni register v državi sedeža,</w:t>
            </w:r>
          </w:p>
          <w:p w14:paraId="7D3DA752"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nismo bili pravnomočno obsojeni zaradi storitve kaznivega dejanja naštetega v prvem odstavku 75. člena ZJN-3,</w:t>
            </w:r>
          </w:p>
          <w:p w14:paraId="4148F19F" w14:textId="16F539A1"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 xml:space="preserve">nismo izločeni iz postopkov javnih naročil zaradi uvrstitve v </w:t>
            </w:r>
            <w:r w:rsidRPr="002B1BD9">
              <w:rPr>
                <w:rFonts w:ascii="Arial" w:hAnsi="Arial" w:cs="Arial"/>
                <w:color w:val="000000"/>
                <w:sz w:val="18"/>
                <w:szCs w:val="18"/>
              </w:rPr>
              <w:t xml:space="preserve">evidenco </w:t>
            </w:r>
            <w:r w:rsidR="002B1BD9" w:rsidRPr="002B1BD9">
              <w:rPr>
                <w:rFonts w:ascii="Arial" w:hAnsi="Arial" w:cs="Arial"/>
                <w:color w:val="000000"/>
                <w:sz w:val="18"/>
                <w:szCs w:val="18"/>
                <w:shd w:val="clear" w:color="auto" w:fill="FFFFFF"/>
              </w:rPr>
              <w:t>gospodarskih subjektov z izrečenimi stranskimi sankcijami izločitve iz postopkov javnega naročanja</w:t>
            </w:r>
            <w:r w:rsidRPr="00E532E1">
              <w:rPr>
                <w:rFonts w:ascii="Arial" w:hAnsi="Arial" w:cs="Arial"/>
                <w:color w:val="000000"/>
                <w:sz w:val="18"/>
                <w:szCs w:val="18"/>
              </w:rPr>
              <w:t>,</w:t>
            </w:r>
          </w:p>
          <w:p w14:paraId="266A2BEB"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22390F7"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97D2F38"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948DE"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z drugimi gospodarskimi subjekti nismo sklenili dogovora, katerega cilj ali učinek je preprečevati, omejevati ali izkrivljati konkurenco,</w:t>
            </w:r>
          </w:p>
          <w:p w14:paraId="37BD381A"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nismo bili s pravnomočno sodbo v katerikoli državi obsojeni za prestopek v zvezi s poklicnim ravnanjem,</w:t>
            </w:r>
          </w:p>
          <w:p w14:paraId="711E13E9"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pri dajanju informacij v tem ali predhodnih postopkih, nismo namerno podali zavajajoče razlage ali teh informacij nismo zagotovili,</w:t>
            </w:r>
          </w:p>
          <w:p w14:paraId="29EEC303"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izpolnjujemo vse ostale pogoje za izvedbo naročila, ki jih določa razpisna dokumentacija.</w:t>
            </w:r>
          </w:p>
        </w:tc>
      </w:tr>
    </w:tbl>
    <w:p w14:paraId="27999871" w14:textId="77777777" w:rsidR="0034081F" w:rsidRDefault="0034081F" w:rsidP="0034081F">
      <w:pPr>
        <w:spacing w:before="225" w:after="225" w:line="240" w:lineRule="auto"/>
        <w:jc w:val="both"/>
        <w:rPr>
          <w:rFonts w:ascii="Arial" w:hAnsi="Arial" w:cs="Arial"/>
          <w:color w:val="000000"/>
          <w:sz w:val="18"/>
          <w:szCs w:val="18"/>
        </w:rPr>
      </w:pPr>
    </w:p>
    <w:p w14:paraId="75B17409" w14:textId="60BF4372" w:rsidR="0034081F" w:rsidRDefault="0034081F" w:rsidP="0034081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ZAVOD ZA GRADBENIŠTVO SLOVENIJE, Dimičeva ulica 12, 1000 Ljubljana</w:t>
      </w:r>
      <w:r>
        <w:rPr>
          <w:rFonts w:ascii="Arial" w:hAnsi="Arial" w:cs="Arial"/>
          <w:color w:val="000000"/>
          <w:sz w:val="18"/>
          <w:szCs w:val="18"/>
        </w:rPr>
        <w:t xml:space="preserve"> v zvezi z oddajo javnega naročila za namene »</w:t>
      </w:r>
      <w:r w:rsidRPr="0034081F">
        <w:rPr>
          <w:rFonts w:ascii="Arial" w:hAnsi="Arial" w:cs="Arial"/>
          <w:b/>
          <w:bCs/>
          <w:color w:val="000000"/>
          <w:sz w:val="18"/>
          <w:szCs w:val="18"/>
        </w:rPr>
        <w:t>Visokoločljivi rentgenski računalniški mikrotomograf (za statične, časovne in dinamične meritve)«,</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3BD7561" w14:textId="77777777" w:rsidR="0034081F" w:rsidRDefault="0034081F" w:rsidP="0034081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4081F" w14:paraId="03B6CAF6" w14:textId="77777777" w:rsidTr="000B083A">
        <w:tc>
          <w:tcPr>
            <w:tcW w:w="2500" w:type="pct"/>
            <w:tcMar>
              <w:top w:w="75" w:type="dxa"/>
              <w:bottom w:w="75" w:type="dxa"/>
            </w:tcMar>
            <w:vAlign w:val="center"/>
          </w:tcPr>
          <w:p w14:paraId="064CEAAD" w14:textId="77777777" w:rsidR="0034081F" w:rsidRDefault="0034081F" w:rsidP="000B083A">
            <w:r>
              <w:rPr>
                <w:rFonts w:ascii="Arial" w:hAnsi="Arial" w:cs="Arial"/>
                <w:color w:val="000000"/>
                <w:position w:val="-2"/>
                <w:sz w:val="18"/>
                <w:szCs w:val="18"/>
              </w:rPr>
              <w:t>Kraj in datum:</w:t>
            </w:r>
          </w:p>
        </w:tc>
        <w:tc>
          <w:tcPr>
            <w:tcW w:w="0" w:type="auto"/>
            <w:tcMar>
              <w:top w:w="75" w:type="dxa"/>
              <w:bottom w:w="75" w:type="dxa"/>
            </w:tcMar>
            <w:vAlign w:val="center"/>
          </w:tcPr>
          <w:p w14:paraId="4FD3998E" w14:textId="77777777" w:rsidR="0034081F" w:rsidRDefault="0034081F" w:rsidP="000B083A">
            <w:r>
              <w:rPr>
                <w:rFonts w:ascii="Arial" w:hAnsi="Arial" w:cs="Arial"/>
                <w:color w:val="000000"/>
                <w:position w:val="-2"/>
                <w:sz w:val="18"/>
                <w:szCs w:val="18"/>
              </w:rPr>
              <w:t>Ime in priimek: _____________________</w:t>
            </w:r>
          </w:p>
        </w:tc>
      </w:tr>
      <w:tr w:rsidR="0034081F" w14:paraId="002B9BCC" w14:textId="77777777" w:rsidTr="000B083A">
        <w:tc>
          <w:tcPr>
            <w:tcW w:w="2500" w:type="pct"/>
            <w:tcMar>
              <w:top w:w="75" w:type="dxa"/>
              <w:bottom w:w="75" w:type="dxa"/>
            </w:tcMar>
            <w:vAlign w:val="center"/>
          </w:tcPr>
          <w:p w14:paraId="1694E1D6" w14:textId="77777777" w:rsidR="0034081F" w:rsidRDefault="0034081F" w:rsidP="000B083A">
            <w:r>
              <w:rPr>
                <w:rFonts w:ascii="Arial" w:hAnsi="Arial" w:cs="Arial"/>
                <w:color w:val="000000"/>
                <w:position w:val="-2"/>
                <w:sz w:val="18"/>
                <w:szCs w:val="18"/>
              </w:rPr>
              <w:t> </w:t>
            </w:r>
          </w:p>
        </w:tc>
        <w:tc>
          <w:tcPr>
            <w:tcW w:w="0" w:type="auto"/>
            <w:tcMar>
              <w:top w:w="75" w:type="dxa"/>
              <w:bottom w:w="75" w:type="dxa"/>
            </w:tcMar>
            <w:vAlign w:val="center"/>
          </w:tcPr>
          <w:p w14:paraId="68A8977F" w14:textId="77777777" w:rsidR="0034081F" w:rsidRDefault="0034081F" w:rsidP="000B083A"/>
          <w:p w14:paraId="26C8CB4A" w14:textId="77777777" w:rsidR="0034081F" w:rsidRDefault="0034081F" w:rsidP="000B083A">
            <w:pPr>
              <w:jc w:val="center"/>
            </w:pPr>
            <w:r>
              <w:rPr>
                <w:rFonts w:ascii="Arial" w:hAnsi="Arial" w:cs="Arial"/>
                <w:color w:val="A9A9A9"/>
                <w:position w:val="-2"/>
                <w:sz w:val="18"/>
                <w:szCs w:val="18"/>
              </w:rPr>
              <w:t>(žig in podpis)</w:t>
            </w:r>
          </w:p>
        </w:tc>
      </w:tr>
    </w:tbl>
    <w:p w14:paraId="24048048" w14:textId="77777777" w:rsidR="0034081F" w:rsidRDefault="0034081F" w:rsidP="0034081F">
      <w:pPr>
        <w:spacing w:before="225" w:after="225" w:line="240" w:lineRule="auto"/>
        <w:jc w:val="both"/>
      </w:pPr>
      <w:r>
        <w:rPr>
          <w:rFonts w:ascii="Arial" w:hAnsi="Arial" w:cs="Arial"/>
          <w:color w:val="000000"/>
          <w:sz w:val="18"/>
          <w:szCs w:val="18"/>
        </w:rPr>
        <w:t> </w:t>
      </w: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3590DC0" w14:textId="6C391228" w:rsidR="000536A6" w:rsidRDefault="000536A6" w:rsidP="004F1422">
      <w:pPr>
        <w:spacing w:after="0"/>
        <w:jc w:val="right"/>
        <w:rPr>
          <w:rFonts w:ascii="Arial" w:hAnsi="Arial" w:cs="Arial"/>
          <w:sz w:val="18"/>
          <w:szCs w:val="18"/>
        </w:rPr>
      </w:pPr>
    </w:p>
    <w:p w14:paraId="647A78FF" w14:textId="77777777" w:rsidR="00A33E59" w:rsidRDefault="00A33E59"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02E0F10" w14:textId="29BEE03E" w:rsidR="0034081F" w:rsidRPr="00590863" w:rsidRDefault="0034081F" w:rsidP="0034081F">
      <w:pPr>
        <w:spacing w:after="0"/>
        <w:jc w:val="right"/>
        <w:rPr>
          <w:rFonts w:ascii="Arial" w:hAnsi="Arial" w:cs="Arial"/>
          <w:sz w:val="18"/>
          <w:szCs w:val="18"/>
        </w:rPr>
      </w:pPr>
      <w:r w:rsidRPr="00590863">
        <w:rPr>
          <w:rFonts w:ascii="Arial" w:hAnsi="Arial" w:cs="Arial"/>
          <w:sz w:val="18"/>
          <w:szCs w:val="18"/>
        </w:rPr>
        <w:t>Obrazec št: 3</w:t>
      </w:r>
      <w:r>
        <w:rPr>
          <w:rFonts w:ascii="Arial" w:hAnsi="Arial" w:cs="Arial"/>
          <w:sz w:val="18"/>
          <w:szCs w:val="18"/>
        </w:rPr>
        <w:t>.1.</w:t>
      </w:r>
    </w:p>
    <w:p w14:paraId="6204CFF2" w14:textId="77777777" w:rsidR="0034081F" w:rsidRPr="00252358" w:rsidRDefault="0034081F" w:rsidP="0034081F"/>
    <w:p w14:paraId="6DAA6FC5" w14:textId="77777777" w:rsidR="0034081F" w:rsidRDefault="0034081F" w:rsidP="003408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E8ED83F" w14:textId="77777777" w:rsidR="0034081F" w:rsidRDefault="0034081F" w:rsidP="0034081F">
      <w:pPr>
        <w:spacing w:after="120"/>
        <w:rPr>
          <w:rFonts w:ascii="Arial" w:hAnsi="Arial" w:cs="Arial"/>
        </w:rPr>
      </w:pPr>
    </w:p>
    <w:p w14:paraId="090AB026" w14:textId="77777777" w:rsidR="0034081F" w:rsidRDefault="0034081F" w:rsidP="0034081F">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A144B50" w14:textId="77777777" w:rsidR="0034081F" w:rsidRDefault="0034081F" w:rsidP="0034081F">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79A2E06" w14:textId="77777777" w:rsidR="0034081F" w:rsidRDefault="0034081F" w:rsidP="0034081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BAA0FD6" w14:textId="248B4AC1" w:rsidR="0034081F" w:rsidRDefault="0034081F">
      <w:pPr>
        <w:rPr>
          <w:rFonts w:ascii="Arial" w:hAnsi="Arial" w:cs="Arial"/>
          <w:sz w:val="18"/>
          <w:szCs w:val="18"/>
        </w:rPr>
      </w:pPr>
      <w:r>
        <w:rPr>
          <w:rFonts w:ascii="Arial" w:hAnsi="Arial" w:cs="Arial"/>
          <w:sz w:val="18"/>
          <w:szCs w:val="18"/>
        </w:rPr>
        <w:br w:type="page"/>
      </w:r>
    </w:p>
    <w:p w14:paraId="0EBF8C88" w14:textId="77777777" w:rsidR="0091092E" w:rsidRDefault="0091092E" w:rsidP="004F1422">
      <w:pPr>
        <w:spacing w:after="0"/>
        <w:jc w:val="right"/>
        <w:rPr>
          <w:rFonts w:ascii="Arial" w:hAnsi="Arial" w:cs="Arial"/>
          <w:sz w:val="18"/>
          <w:szCs w:val="18"/>
        </w:rPr>
      </w:pPr>
    </w:p>
    <w:p w14:paraId="71F082CD" w14:textId="17437B1E" w:rsidR="0034081F" w:rsidRPr="00590863" w:rsidRDefault="0034081F" w:rsidP="0034081F">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3.2.</w:t>
      </w:r>
    </w:p>
    <w:p w14:paraId="32D6E351" w14:textId="77777777" w:rsidR="0034081F" w:rsidRPr="00252358" w:rsidRDefault="0034081F" w:rsidP="0034081F"/>
    <w:p w14:paraId="78DB632E" w14:textId="77777777" w:rsidR="0034081F" w:rsidRDefault="0034081F" w:rsidP="003408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378C3DD" w14:textId="77777777" w:rsidR="0034081F" w:rsidRDefault="0034081F" w:rsidP="0034081F">
      <w:pPr>
        <w:spacing w:after="120"/>
        <w:rPr>
          <w:rFonts w:ascii="Arial" w:hAnsi="Arial" w:cs="Arial"/>
        </w:rPr>
      </w:pPr>
    </w:p>
    <w:p w14:paraId="1AFEBB58" w14:textId="77777777" w:rsidR="0034081F" w:rsidRDefault="0034081F" w:rsidP="0034081F">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34081F" w14:paraId="4DD32E68" w14:textId="77777777" w:rsidTr="000B083A">
        <w:tc>
          <w:tcPr>
            <w:tcW w:w="0" w:type="auto"/>
            <w:tcMar>
              <w:top w:w="0" w:type="auto"/>
              <w:bottom w:w="0" w:type="auto"/>
            </w:tcMar>
          </w:tcPr>
          <w:p w14:paraId="3965F271" w14:textId="77777777" w:rsidR="0034081F" w:rsidRDefault="0034081F" w:rsidP="0034081F">
            <w:pPr>
              <w:numPr>
                <w:ilvl w:val="0"/>
                <w:numId w:val="4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71299DE" w14:textId="77777777" w:rsidR="0034081F" w:rsidRDefault="0034081F" w:rsidP="0034081F">
            <w:pPr>
              <w:numPr>
                <w:ilvl w:val="0"/>
                <w:numId w:val="4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FA591B2" w14:textId="77777777" w:rsidR="0034081F" w:rsidRDefault="0034081F" w:rsidP="0034081F">
            <w:pPr>
              <w:numPr>
                <w:ilvl w:val="0"/>
                <w:numId w:val="4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9A83654" w14:textId="77777777" w:rsidR="0034081F" w:rsidRDefault="0034081F" w:rsidP="0034081F">
      <w:pPr>
        <w:spacing w:before="225" w:after="225" w:line="240" w:lineRule="auto"/>
        <w:jc w:val="center"/>
      </w:pPr>
      <w:r>
        <w:rPr>
          <w:rFonts w:ascii="Arial" w:hAnsi="Arial" w:cs="Arial"/>
          <w:b/>
          <w:bCs/>
          <w:color w:val="000000"/>
          <w:sz w:val="21"/>
          <w:szCs w:val="21"/>
        </w:rPr>
        <w:t>POOBLASTILO</w:t>
      </w:r>
    </w:p>
    <w:p w14:paraId="05391999" w14:textId="67BEDD17" w:rsidR="0034081F" w:rsidRDefault="0034081F" w:rsidP="0034081F">
      <w:pPr>
        <w:spacing w:before="225" w:after="225" w:line="240" w:lineRule="auto"/>
        <w:jc w:val="both"/>
      </w:pPr>
      <w:r>
        <w:rPr>
          <w:rFonts w:ascii="Arial" w:hAnsi="Arial" w:cs="Arial"/>
          <w:color w:val="000000"/>
          <w:sz w:val="18"/>
          <w:szCs w:val="18"/>
        </w:rPr>
        <w:t xml:space="preserve">Pooblaščamo naročnika </w:t>
      </w:r>
      <w:r w:rsidR="00AC0C1B" w:rsidRPr="00AC0C1B">
        <w:rPr>
          <w:rFonts w:ascii="Arial" w:hAnsi="Arial" w:cs="Arial"/>
          <w:color w:val="000000"/>
          <w:sz w:val="18"/>
          <w:szCs w:val="18"/>
        </w:rPr>
        <w:t>ZAVOD ZA GRADBENIŠTVO SLOVENIJE, Dimičeva ulica 12, 1000 Ljubljana</w:t>
      </w:r>
      <w:r>
        <w:rPr>
          <w:rFonts w:ascii="Arial" w:hAnsi="Arial" w:cs="Arial"/>
          <w:color w:val="000000"/>
          <w:sz w:val="18"/>
          <w:szCs w:val="18"/>
        </w:rPr>
        <w:t>,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4081F" w14:paraId="0B3999DF"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7B754" w14:textId="77777777" w:rsidR="0034081F" w:rsidRDefault="0034081F" w:rsidP="000B083A">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10CED" w14:textId="77777777" w:rsidR="0034081F" w:rsidRDefault="0034081F" w:rsidP="000B083A">
            <w:r>
              <w:rPr>
                <w:rFonts w:ascii="Arial" w:hAnsi="Arial" w:cs="Arial"/>
                <w:color w:val="000000"/>
                <w:position w:val="-2"/>
                <w:sz w:val="18"/>
                <w:szCs w:val="18"/>
              </w:rPr>
              <w:t> </w:t>
            </w:r>
          </w:p>
        </w:tc>
      </w:tr>
      <w:tr w:rsidR="0034081F" w14:paraId="24CB4681"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0B536" w14:textId="77777777" w:rsidR="0034081F" w:rsidRDefault="0034081F" w:rsidP="000B083A">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4B11B" w14:textId="77777777" w:rsidR="0034081F" w:rsidRDefault="0034081F" w:rsidP="000B083A">
            <w:r>
              <w:rPr>
                <w:rFonts w:ascii="Arial" w:hAnsi="Arial" w:cs="Arial"/>
                <w:color w:val="000000"/>
                <w:position w:val="-2"/>
                <w:sz w:val="18"/>
                <w:szCs w:val="18"/>
              </w:rPr>
              <w:t> </w:t>
            </w:r>
          </w:p>
        </w:tc>
      </w:tr>
      <w:tr w:rsidR="0034081F" w14:paraId="3E87EE93"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C99B5" w14:textId="77777777" w:rsidR="0034081F" w:rsidRDefault="0034081F" w:rsidP="000B083A">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17C3C" w14:textId="77777777" w:rsidR="0034081F" w:rsidRDefault="0034081F" w:rsidP="000B083A">
            <w:r>
              <w:rPr>
                <w:rFonts w:ascii="Arial" w:hAnsi="Arial" w:cs="Arial"/>
                <w:color w:val="000000"/>
                <w:position w:val="-2"/>
                <w:sz w:val="18"/>
                <w:szCs w:val="18"/>
              </w:rPr>
              <w:t> </w:t>
            </w:r>
          </w:p>
        </w:tc>
      </w:tr>
      <w:tr w:rsidR="0034081F" w14:paraId="4BD12D47"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D86314" w14:textId="77777777" w:rsidR="0034081F" w:rsidRDefault="0034081F" w:rsidP="000B083A">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2C3" w14:textId="77777777" w:rsidR="0034081F" w:rsidRDefault="0034081F" w:rsidP="000B083A">
            <w:r>
              <w:rPr>
                <w:rFonts w:ascii="Arial" w:hAnsi="Arial" w:cs="Arial"/>
                <w:color w:val="000000"/>
                <w:position w:val="-2"/>
                <w:sz w:val="18"/>
                <w:szCs w:val="18"/>
              </w:rPr>
              <w:t> </w:t>
            </w:r>
          </w:p>
        </w:tc>
      </w:tr>
    </w:tbl>
    <w:p w14:paraId="32C2DFD9" w14:textId="77777777" w:rsidR="0034081F" w:rsidRDefault="0034081F" w:rsidP="0034081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4081F" w14:paraId="20DA85B5" w14:textId="77777777" w:rsidTr="000B083A">
        <w:tc>
          <w:tcPr>
            <w:tcW w:w="2500" w:type="pct"/>
            <w:tcMar>
              <w:top w:w="75" w:type="dxa"/>
              <w:bottom w:w="75" w:type="dxa"/>
            </w:tcMar>
            <w:vAlign w:val="center"/>
          </w:tcPr>
          <w:p w14:paraId="7912669D" w14:textId="77777777" w:rsidR="0034081F" w:rsidRDefault="0034081F" w:rsidP="000B083A">
            <w:r>
              <w:rPr>
                <w:rFonts w:ascii="Arial" w:hAnsi="Arial" w:cs="Arial"/>
                <w:color w:val="000000"/>
                <w:position w:val="-2"/>
                <w:sz w:val="18"/>
                <w:szCs w:val="18"/>
              </w:rPr>
              <w:t>Kraj in datum:</w:t>
            </w:r>
          </w:p>
        </w:tc>
        <w:tc>
          <w:tcPr>
            <w:tcW w:w="0" w:type="auto"/>
            <w:tcMar>
              <w:top w:w="75" w:type="dxa"/>
              <w:bottom w:w="75" w:type="dxa"/>
            </w:tcMar>
            <w:vAlign w:val="center"/>
          </w:tcPr>
          <w:p w14:paraId="51F78C9F" w14:textId="77777777" w:rsidR="0034081F" w:rsidRDefault="0034081F" w:rsidP="000B083A">
            <w:r>
              <w:rPr>
                <w:rFonts w:ascii="Arial" w:hAnsi="Arial" w:cs="Arial"/>
                <w:color w:val="000000"/>
                <w:position w:val="-2"/>
                <w:sz w:val="18"/>
                <w:szCs w:val="18"/>
              </w:rPr>
              <w:t>Ime in priimek: _____________________</w:t>
            </w:r>
          </w:p>
        </w:tc>
      </w:tr>
      <w:tr w:rsidR="0034081F" w14:paraId="77B2BC1B" w14:textId="77777777" w:rsidTr="000B083A">
        <w:tc>
          <w:tcPr>
            <w:tcW w:w="2500" w:type="pct"/>
            <w:tcMar>
              <w:top w:w="75" w:type="dxa"/>
              <w:bottom w:w="75" w:type="dxa"/>
            </w:tcMar>
            <w:vAlign w:val="center"/>
          </w:tcPr>
          <w:p w14:paraId="7A483157" w14:textId="77777777" w:rsidR="0034081F" w:rsidRDefault="0034081F" w:rsidP="000B083A">
            <w:r>
              <w:rPr>
                <w:rFonts w:ascii="Arial" w:hAnsi="Arial" w:cs="Arial"/>
                <w:color w:val="000000"/>
                <w:position w:val="-2"/>
                <w:sz w:val="18"/>
                <w:szCs w:val="18"/>
              </w:rPr>
              <w:t> </w:t>
            </w:r>
          </w:p>
        </w:tc>
        <w:tc>
          <w:tcPr>
            <w:tcW w:w="0" w:type="auto"/>
            <w:tcMar>
              <w:top w:w="75" w:type="dxa"/>
              <w:bottom w:w="75" w:type="dxa"/>
            </w:tcMar>
            <w:vAlign w:val="center"/>
          </w:tcPr>
          <w:p w14:paraId="3E99C679" w14:textId="77777777" w:rsidR="0034081F" w:rsidRDefault="0034081F" w:rsidP="000B083A"/>
          <w:p w14:paraId="2C5FF124" w14:textId="77777777" w:rsidR="0034081F" w:rsidRDefault="0034081F" w:rsidP="000B083A">
            <w:pPr>
              <w:jc w:val="center"/>
            </w:pPr>
            <w:r>
              <w:rPr>
                <w:rFonts w:ascii="Arial" w:hAnsi="Arial" w:cs="Arial"/>
                <w:color w:val="A9A9A9"/>
                <w:position w:val="-2"/>
                <w:sz w:val="18"/>
                <w:szCs w:val="18"/>
              </w:rPr>
              <w:t>(žig in podpis)</w:t>
            </w:r>
          </w:p>
        </w:tc>
      </w:tr>
    </w:tbl>
    <w:p w14:paraId="1EE74355" w14:textId="77777777" w:rsidR="0034081F" w:rsidRDefault="0034081F" w:rsidP="0034081F">
      <w:pPr>
        <w:spacing w:before="225" w:after="225" w:line="240" w:lineRule="auto"/>
        <w:jc w:val="both"/>
      </w:pPr>
      <w:r>
        <w:rPr>
          <w:rFonts w:ascii="Arial" w:hAnsi="Arial" w:cs="Arial"/>
          <w:color w:val="000000"/>
          <w:sz w:val="18"/>
          <w:szCs w:val="18"/>
        </w:rPr>
        <w:t> </w:t>
      </w:r>
    </w:p>
    <w:p w14:paraId="7E25B50E" w14:textId="48A90466" w:rsidR="0034081F" w:rsidRDefault="0034081F">
      <w:pPr>
        <w:rPr>
          <w:rFonts w:ascii="Arial" w:hAnsi="Arial" w:cs="Arial"/>
          <w:sz w:val="18"/>
          <w:szCs w:val="18"/>
        </w:rPr>
      </w:pPr>
      <w:r>
        <w:rPr>
          <w:rFonts w:ascii="Arial" w:hAnsi="Arial" w:cs="Arial"/>
          <w:sz w:val="18"/>
          <w:szCs w:val="18"/>
        </w:rPr>
        <w:br w:type="page"/>
      </w:r>
    </w:p>
    <w:p w14:paraId="3A4C7A46" w14:textId="5BCD8BDA" w:rsidR="00AC0C1B" w:rsidRPr="00590863" w:rsidRDefault="00AC0C1B" w:rsidP="00AC0C1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3.3.</w:t>
      </w:r>
    </w:p>
    <w:p w14:paraId="22FBB436" w14:textId="77777777" w:rsidR="00AC0C1B" w:rsidRPr="00252358" w:rsidRDefault="00AC0C1B" w:rsidP="00AC0C1B"/>
    <w:p w14:paraId="2D3D3ADC" w14:textId="77777777" w:rsidR="00AC0C1B" w:rsidRDefault="00AC0C1B" w:rsidP="00AC0C1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107C917" w14:textId="77777777" w:rsidR="00AC0C1B" w:rsidRDefault="00AC0C1B" w:rsidP="00AC0C1B">
      <w:pPr>
        <w:spacing w:after="120"/>
        <w:rPr>
          <w:rFonts w:ascii="Arial" w:hAnsi="Arial" w:cs="Arial"/>
        </w:rPr>
      </w:pPr>
    </w:p>
    <w:p w14:paraId="42BA2F8D" w14:textId="77777777" w:rsidR="00AC0C1B" w:rsidRDefault="00AC0C1B" w:rsidP="00AC0C1B">
      <w:pPr>
        <w:spacing w:before="225" w:after="225" w:line="240" w:lineRule="auto"/>
        <w:jc w:val="center"/>
      </w:pPr>
      <w:r>
        <w:rPr>
          <w:rFonts w:ascii="Arial" w:hAnsi="Arial" w:cs="Arial"/>
          <w:b/>
          <w:bCs/>
          <w:color w:val="000000"/>
          <w:sz w:val="18"/>
          <w:szCs w:val="18"/>
        </w:rPr>
        <w:t>SEZNAM ČLANOV ORGANOV IN ZASTOPNIKOV GOSPODARSKEGA SUBJEKTA</w:t>
      </w:r>
    </w:p>
    <w:p w14:paraId="7BBF16E6" w14:textId="77777777" w:rsidR="00AC0C1B" w:rsidRDefault="00AC0C1B" w:rsidP="00AC0C1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C0C1B" w14:paraId="6041F9EA"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E7E39" w14:textId="77777777" w:rsidR="00AC0C1B" w:rsidRDefault="00AC0C1B" w:rsidP="000B083A">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D3689" w14:textId="77777777" w:rsidR="00AC0C1B" w:rsidRDefault="00AC0C1B" w:rsidP="000B083A">
            <w:r>
              <w:rPr>
                <w:rFonts w:ascii="Arial" w:hAnsi="Arial" w:cs="Arial"/>
                <w:color w:val="000000"/>
                <w:position w:val="-2"/>
                <w:sz w:val="18"/>
                <w:szCs w:val="18"/>
              </w:rPr>
              <w:t> </w:t>
            </w:r>
          </w:p>
        </w:tc>
      </w:tr>
      <w:tr w:rsidR="00AC0C1B" w14:paraId="4A154A3D"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D5F2C" w14:textId="77777777" w:rsidR="00AC0C1B" w:rsidRDefault="00AC0C1B" w:rsidP="000B083A">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8FAAB" w14:textId="77777777" w:rsidR="00AC0C1B" w:rsidRDefault="00AC0C1B" w:rsidP="000B083A">
            <w:r>
              <w:rPr>
                <w:rFonts w:ascii="Arial" w:hAnsi="Arial" w:cs="Arial"/>
                <w:color w:val="000000"/>
                <w:position w:val="-2"/>
                <w:sz w:val="18"/>
                <w:szCs w:val="18"/>
              </w:rPr>
              <w:t> </w:t>
            </w:r>
          </w:p>
        </w:tc>
      </w:tr>
      <w:tr w:rsidR="00AC0C1B" w14:paraId="43D6B2BE"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DD104" w14:textId="77777777" w:rsidR="00AC0C1B" w:rsidRDefault="00AC0C1B" w:rsidP="000B083A">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84B89" w14:textId="77777777" w:rsidR="00AC0C1B" w:rsidRDefault="00AC0C1B" w:rsidP="000B083A">
            <w:r>
              <w:rPr>
                <w:rFonts w:ascii="Arial" w:hAnsi="Arial" w:cs="Arial"/>
                <w:color w:val="000000"/>
                <w:position w:val="-2"/>
                <w:sz w:val="18"/>
                <w:szCs w:val="18"/>
              </w:rPr>
              <w:t> </w:t>
            </w:r>
          </w:p>
        </w:tc>
      </w:tr>
      <w:tr w:rsidR="00AC0C1B" w14:paraId="25900FB8"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3F30D" w14:textId="77777777" w:rsidR="00AC0C1B" w:rsidRDefault="00AC0C1B" w:rsidP="000B083A">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FECE6" w14:textId="77777777" w:rsidR="00AC0C1B" w:rsidRDefault="00AC0C1B" w:rsidP="000B083A">
            <w:r>
              <w:rPr>
                <w:rFonts w:ascii="Arial" w:hAnsi="Arial" w:cs="Arial"/>
                <w:color w:val="000000"/>
                <w:position w:val="-2"/>
                <w:sz w:val="18"/>
                <w:szCs w:val="18"/>
              </w:rPr>
              <w:t> </w:t>
            </w:r>
          </w:p>
        </w:tc>
      </w:tr>
    </w:tbl>
    <w:p w14:paraId="22B7C95B" w14:textId="77777777" w:rsidR="00AC0C1B" w:rsidRDefault="00AC0C1B" w:rsidP="00AC0C1B">
      <w:pPr>
        <w:spacing w:before="225" w:after="225" w:line="240" w:lineRule="auto"/>
        <w:jc w:val="both"/>
      </w:pPr>
      <w:r>
        <w:rPr>
          <w:rFonts w:ascii="Arial" w:hAnsi="Arial" w:cs="Arial"/>
          <w:color w:val="000000"/>
          <w:sz w:val="18"/>
          <w:szCs w:val="18"/>
        </w:rPr>
        <w:t> </w:t>
      </w:r>
    </w:p>
    <w:p w14:paraId="7FB474C8" w14:textId="77777777" w:rsidR="00AC0C1B" w:rsidRDefault="00AC0C1B" w:rsidP="00AC0C1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C0C1B" w14:paraId="290915CA" w14:textId="77777777" w:rsidTr="000B083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11CDC" w14:textId="77777777" w:rsidR="00AC0C1B" w:rsidRDefault="00AC0C1B" w:rsidP="000B083A">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ECF5AB" w14:textId="77777777" w:rsidR="00AC0C1B" w:rsidRDefault="00AC0C1B" w:rsidP="000B083A">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9817A" w14:textId="77777777" w:rsidR="00AC0C1B" w:rsidRDefault="00AC0C1B" w:rsidP="000B083A">
            <w:r>
              <w:rPr>
                <w:rFonts w:ascii="Arial" w:hAnsi="Arial" w:cs="Arial"/>
                <w:color w:val="000000"/>
                <w:position w:val="-2"/>
                <w:sz w:val="18"/>
                <w:szCs w:val="18"/>
              </w:rPr>
              <w:t>EMŠO*</w:t>
            </w:r>
          </w:p>
        </w:tc>
      </w:tr>
      <w:tr w:rsidR="00AC0C1B" w14:paraId="66007FE2" w14:textId="77777777" w:rsidTr="000B083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5B295" w14:textId="77777777" w:rsidR="00AC0C1B" w:rsidRDefault="00AC0C1B" w:rsidP="000B08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0F3EA" w14:textId="77777777" w:rsidR="00AC0C1B" w:rsidRDefault="00AC0C1B" w:rsidP="000B08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A4687" w14:textId="77777777" w:rsidR="00AC0C1B" w:rsidRDefault="00AC0C1B" w:rsidP="000B083A">
            <w:r>
              <w:rPr>
                <w:rFonts w:ascii="Arial" w:hAnsi="Arial" w:cs="Arial"/>
                <w:color w:val="000000"/>
                <w:position w:val="-2"/>
                <w:sz w:val="18"/>
                <w:szCs w:val="18"/>
              </w:rPr>
              <w:t> </w:t>
            </w:r>
          </w:p>
        </w:tc>
      </w:tr>
      <w:tr w:rsidR="00AC0C1B" w14:paraId="0F867073" w14:textId="77777777" w:rsidTr="000B083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6EEF2" w14:textId="77777777" w:rsidR="00AC0C1B" w:rsidRDefault="00AC0C1B" w:rsidP="000B08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99EB2" w14:textId="77777777" w:rsidR="00AC0C1B" w:rsidRDefault="00AC0C1B" w:rsidP="000B08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9D1E8" w14:textId="77777777" w:rsidR="00AC0C1B" w:rsidRDefault="00AC0C1B" w:rsidP="000B083A">
            <w:r>
              <w:rPr>
                <w:rFonts w:ascii="Arial" w:hAnsi="Arial" w:cs="Arial"/>
                <w:color w:val="000000"/>
                <w:position w:val="-2"/>
                <w:sz w:val="18"/>
                <w:szCs w:val="18"/>
              </w:rPr>
              <w:t> </w:t>
            </w:r>
          </w:p>
        </w:tc>
      </w:tr>
      <w:tr w:rsidR="00AC0C1B" w14:paraId="12D9DCA6" w14:textId="77777777" w:rsidTr="000B083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94A3FA" w14:textId="77777777" w:rsidR="00AC0C1B" w:rsidRDefault="00AC0C1B" w:rsidP="000B08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636A23" w14:textId="77777777" w:rsidR="00AC0C1B" w:rsidRDefault="00AC0C1B" w:rsidP="000B08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EBA305" w14:textId="77777777" w:rsidR="00AC0C1B" w:rsidRDefault="00AC0C1B" w:rsidP="000B083A">
            <w:r>
              <w:rPr>
                <w:rFonts w:ascii="Arial" w:hAnsi="Arial" w:cs="Arial"/>
                <w:color w:val="000000"/>
                <w:position w:val="-2"/>
                <w:sz w:val="18"/>
                <w:szCs w:val="18"/>
              </w:rPr>
              <w:t> </w:t>
            </w:r>
          </w:p>
        </w:tc>
      </w:tr>
      <w:tr w:rsidR="00AC0C1B" w14:paraId="74A1DAE4" w14:textId="77777777" w:rsidTr="000B083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F27A03" w14:textId="77777777" w:rsidR="00AC0C1B" w:rsidRDefault="00AC0C1B" w:rsidP="000B08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F9749" w14:textId="77777777" w:rsidR="00AC0C1B" w:rsidRDefault="00AC0C1B" w:rsidP="000B08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BAF53" w14:textId="77777777" w:rsidR="00AC0C1B" w:rsidRDefault="00AC0C1B" w:rsidP="000B083A">
            <w:r>
              <w:rPr>
                <w:rFonts w:ascii="Arial" w:hAnsi="Arial" w:cs="Arial"/>
                <w:color w:val="000000"/>
                <w:position w:val="-2"/>
                <w:sz w:val="18"/>
                <w:szCs w:val="18"/>
              </w:rPr>
              <w:t> </w:t>
            </w:r>
          </w:p>
        </w:tc>
      </w:tr>
      <w:tr w:rsidR="00AC0C1B" w14:paraId="0A193FE8" w14:textId="77777777" w:rsidTr="000B083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5192" w14:textId="77777777" w:rsidR="00AC0C1B" w:rsidRDefault="00AC0C1B" w:rsidP="000B08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E10184" w14:textId="77777777" w:rsidR="00AC0C1B" w:rsidRDefault="00AC0C1B" w:rsidP="000B08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3F6A0" w14:textId="77777777" w:rsidR="00AC0C1B" w:rsidRDefault="00AC0C1B" w:rsidP="000B083A">
            <w:r>
              <w:rPr>
                <w:rFonts w:ascii="Arial" w:hAnsi="Arial" w:cs="Arial"/>
                <w:color w:val="000000"/>
                <w:position w:val="-2"/>
                <w:sz w:val="18"/>
                <w:szCs w:val="18"/>
              </w:rPr>
              <w:t> </w:t>
            </w:r>
          </w:p>
        </w:tc>
      </w:tr>
      <w:tr w:rsidR="00AC0C1B" w14:paraId="353CF4FC" w14:textId="77777777" w:rsidTr="000B083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B54A5A" w14:textId="77777777" w:rsidR="00AC0C1B" w:rsidRDefault="00AC0C1B" w:rsidP="000B08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21279" w14:textId="77777777" w:rsidR="00AC0C1B" w:rsidRDefault="00AC0C1B" w:rsidP="000B08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B7323" w14:textId="77777777" w:rsidR="00AC0C1B" w:rsidRDefault="00AC0C1B" w:rsidP="000B083A">
            <w:r>
              <w:rPr>
                <w:rFonts w:ascii="Arial" w:hAnsi="Arial" w:cs="Arial"/>
                <w:color w:val="000000"/>
                <w:position w:val="-2"/>
                <w:sz w:val="18"/>
                <w:szCs w:val="18"/>
              </w:rPr>
              <w:t> </w:t>
            </w:r>
          </w:p>
        </w:tc>
      </w:tr>
      <w:tr w:rsidR="00AC0C1B" w14:paraId="056C6F09" w14:textId="77777777" w:rsidTr="000B083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F3744" w14:textId="77777777" w:rsidR="00AC0C1B" w:rsidRDefault="00AC0C1B" w:rsidP="000B08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483618" w14:textId="77777777" w:rsidR="00AC0C1B" w:rsidRDefault="00AC0C1B" w:rsidP="000B08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502372" w14:textId="77777777" w:rsidR="00AC0C1B" w:rsidRDefault="00AC0C1B" w:rsidP="000B083A">
            <w:r>
              <w:rPr>
                <w:rFonts w:ascii="Arial" w:hAnsi="Arial" w:cs="Arial"/>
                <w:color w:val="000000"/>
                <w:position w:val="-2"/>
                <w:sz w:val="18"/>
                <w:szCs w:val="18"/>
              </w:rPr>
              <w:t> </w:t>
            </w:r>
          </w:p>
        </w:tc>
      </w:tr>
      <w:tr w:rsidR="00AC0C1B" w14:paraId="308029D1" w14:textId="77777777" w:rsidTr="000B083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C5C9A" w14:textId="77777777" w:rsidR="00AC0C1B" w:rsidRDefault="00AC0C1B" w:rsidP="000B08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A9397E" w14:textId="77777777" w:rsidR="00AC0C1B" w:rsidRDefault="00AC0C1B" w:rsidP="000B08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F5D6E" w14:textId="77777777" w:rsidR="00AC0C1B" w:rsidRDefault="00AC0C1B" w:rsidP="000B083A">
            <w:r>
              <w:rPr>
                <w:rFonts w:ascii="Arial" w:hAnsi="Arial" w:cs="Arial"/>
                <w:color w:val="000000"/>
                <w:position w:val="-2"/>
                <w:sz w:val="18"/>
                <w:szCs w:val="18"/>
              </w:rPr>
              <w:t> </w:t>
            </w:r>
          </w:p>
        </w:tc>
      </w:tr>
      <w:tr w:rsidR="00AC0C1B" w14:paraId="0BCD9A4F" w14:textId="77777777" w:rsidTr="000B083A">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D0FD22" w14:textId="77777777" w:rsidR="00AC0C1B" w:rsidRDefault="00AC0C1B" w:rsidP="000B083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BE2C2" w14:textId="77777777" w:rsidR="00AC0C1B" w:rsidRDefault="00AC0C1B" w:rsidP="000B083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70B69" w14:textId="77777777" w:rsidR="00AC0C1B" w:rsidRDefault="00AC0C1B" w:rsidP="000B083A">
            <w:r>
              <w:rPr>
                <w:rFonts w:ascii="Arial" w:hAnsi="Arial" w:cs="Arial"/>
                <w:color w:val="000000"/>
                <w:position w:val="-2"/>
                <w:sz w:val="18"/>
                <w:szCs w:val="18"/>
              </w:rPr>
              <w:t> </w:t>
            </w:r>
          </w:p>
        </w:tc>
      </w:tr>
    </w:tbl>
    <w:p w14:paraId="69A57009" w14:textId="77777777" w:rsidR="00AC0C1B" w:rsidRDefault="00AC0C1B" w:rsidP="00AC0C1B">
      <w:pPr>
        <w:spacing w:before="225" w:after="225" w:line="240" w:lineRule="auto"/>
        <w:jc w:val="both"/>
      </w:pPr>
      <w:r>
        <w:rPr>
          <w:rFonts w:ascii="Arial" w:hAnsi="Arial" w:cs="Arial"/>
          <w:color w:val="000000"/>
          <w:sz w:val="18"/>
          <w:szCs w:val="18"/>
        </w:rPr>
        <w:t>* podatek je potreben za preverbo v e-Dosje</w:t>
      </w:r>
    </w:p>
    <w:p w14:paraId="0AC7F0F9" w14:textId="77777777" w:rsidR="00AC0C1B" w:rsidRDefault="00AC0C1B" w:rsidP="00AC0C1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AC0C1B" w14:paraId="17BC80A9" w14:textId="77777777" w:rsidTr="000B083A">
        <w:tc>
          <w:tcPr>
            <w:tcW w:w="2500" w:type="pct"/>
            <w:tcMar>
              <w:top w:w="75" w:type="dxa"/>
              <w:bottom w:w="75" w:type="dxa"/>
            </w:tcMar>
            <w:vAlign w:val="center"/>
          </w:tcPr>
          <w:p w14:paraId="337442EB" w14:textId="77777777" w:rsidR="00AC0C1B" w:rsidRDefault="00AC0C1B" w:rsidP="000B083A">
            <w:r>
              <w:rPr>
                <w:rFonts w:ascii="Arial" w:hAnsi="Arial" w:cs="Arial"/>
                <w:color w:val="000000"/>
                <w:position w:val="-2"/>
                <w:sz w:val="18"/>
                <w:szCs w:val="18"/>
              </w:rPr>
              <w:t>Kraj in datum:</w:t>
            </w:r>
          </w:p>
        </w:tc>
        <w:tc>
          <w:tcPr>
            <w:tcW w:w="0" w:type="auto"/>
            <w:tcMar>
              <w:top w:w="75" w:type="dxa"/>
              <w:bottom w:w="75" w:type="dxa"/>
            </w:tcMar>
            <w:vAlign w:val="center"/>
          </w:tcPr>
          <w:p w14:paraId="0E380FA2" w14:textId="77777777" w:rsidR="00AC0C1B" w:rsidRDefault="00AC0C1B" w:rsidP="000B083A">
            <w:r>
              <w:rPr>
                <w:rFonts w:ascii="Arial" w:hAnsi="Arial" w:cs="Arial"/>
                <w:color w:val="000000"/>
                <w:position w:val="-2"/>
                <w:sz w:val="18"/>
                <w:szCs w:val="18"/>
              </w:rPr>
              <w:t>Ime in priimek: _____________________</w:t>
            </w:r>
          </w:p>
        </w:tc>
      </w:tr>
      <w:tr w:rsidR="00AC0C1B" w14:paraId="6169D28E" w14:textId="77777777" w:rsidTr="000B083A">
        <w:tc>
          <w:tcPr>
            <w:tcW w:w="2500" w:type="pct"/>
            <w:tcMar>
              <w:top w:w="75" w:type="dxa"/>
              <w:bottom w:w="75" w:type="dxa"/>
            </w:tcMar>
            <w:vAlign w:val="center"/>
          </w:tcPr>
          <w:p w14:paraId="35A09FD3" w14:textId="77777777" w:rsidR="00AC0C1B" w:rsidRDefault="00AC0C1B" w:rsidP="000B083A">
            <w:r>
              <w:rPr>
                <w:rFonts w:ascii="Arial" w:hAnsi="Arial" w:cs="Arial"/>
                <w:color w:val="000000"/>
                <w:position w:val="-2"/>
                <w:sz w:val="18"/>
                <w:szCs w:val="18"/>
              </w:rPr>
              <w:t> </w:t>
            </w:r>
          </w:p>
        </w:tc>
        <w:tc>
          <w:tcPr>
            <w:tcW w:w="0" w:type="auto"/>
            <w:tcMar>
              <w:top w:w="75" w:type="dxa"/>
              <w:bottom w:w="75" w:type="dxa"/>
            </w:tcMar>
            <w:vAlign w:val="center"/>
          </w:tcPr>
          <w:p w14:paraId="6E201F9E" w14:textId="77777777" w:rsidR="00AC0C1B" w:rsidRDefault="00AC0C1B" w:rsidP="000B083A">
            <w:pPr>
              <w:jc w:val="center"/>
            </w:pPr>
            <w:r>
              <w:rPr>
                <w:rFonts w:ascii="Arial" w:hAnsi="Arial" w:cs="Arial"/>
                <w:color w:val="A9A9A9"/>
                <w:position w:val="-2"/>
                <w:sz w:val="18"/>
                <w:szCs w:val="18"/>
              </w:rPr>
              <w:t>(podpis)</w:t>
            </w:r>
          </w:p>
        </w:tc>
      </w:tr>
    </w:tbl>
    <w:p w14:paraId="33BF69A1" w14:textId="77777777" w:rsidR="00AC0C1B" w:rsidRDefault="00AC0C1B" w:rsidP="00AC0C1B">
      <w:pPr>
        <w:spacing w:before="225" w:after="225" w:line="240" w:lineRule="auto"/>
        <w:jc w:val="both"/>
      </w:pPr>
      <w:r>
        <w:rPr>
          <w:rFonts w:ascii="Arial" w:hAnsi="Arial" w:cs="Arial"/>
          <w:color w:val="000000"/>
          <w:sz w:val="18"/>
          <w:szCs w:val="18"/>
        </w:rPr>
        <w:t> </w:t>
      </w:r>
    </w:p>
    <w:p w14:paraId="5144095F" w14:textId="77777777" w:rsidR="00AC0C1B" w:rsidRDefault="00AC0C1B" w:rsidP="00AC0C1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8230F5F" w14:textId="77777777" w:rsidR="00F97D99" w:rsidRDefault="00AC0C1B" w:rsidP="00AC0C1B">
      <w:pPr>
        <w:spacing w:before="225" w:after="225" w:line="240" w:lineRule="auto"/>
        <w:jc w:val="both"/>
        <w:rPr>
          <w:rFonts w:ascii="Arial" w:hAnsi="Arial" w:cs="Arial"/>
          <w:color w:val="000000"/>
          <w:sz w:val="18"/>
          <w:szCs w:val="18"/>
        </w:rPr>
        <w:sectPr w:rsidR="00F97D99"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63FC743E" w14:textId="6E1D807E" w:rsidR="00F97D99" w:rsidRPr="00590863" w:rsidRDefault="00F97D99" w:rsidP="00F97D99">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14:paraId="2FBF8B41" w14:textId="77777777" w:rsidR="00F97D99" w:rsidRDefault="00F97D99" w:rsidP="00F97D9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24DFC4D" w14:textId="77777777" w:rsidR="00F97D99" w:rsidRDefault="00F97D99" w:rsidP="00F97D99">
      <w:pPr>
        <w:spacing w:before="225" w:after="225" w:line="240" w:lineRule="auto"/>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3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987"/>
        <w:gridCol w:w="6106"/>
        <w:gridCol w:w="1842"/>
        <w:gridCol w:w="2127"/>
        <w:gridCol w:w="1701"/>
      </w:tblGrid>
      <w:tr w:rsidR="00F97D99" w14:paraId="7D1E36E7" w14:textId="77777777" w:rsidTr="00F97D9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D4FEF2" w14:textId="77777777" w:rsidR="00F97D99" w:rsidRDefault="00F97D99" w:rsidP="000B083A">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45761C" w14:textId="77777777" w:rsidR="00F97D99" w:rsidRDefault="00F97D99" w:rsidP="000B083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1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D0F51A" w14:textId="77777777" w:rsidR="00F97D99" w:rsidRDefault="00F97D99" w:rsidP="000B083A">
            <w:pPr>
              <w:shd w:val="clear" w:color="auto" w:fill="CCCCCC"/>
              <w:jc w:val="center"/>
              <w:textAlignment w:val="center"/>
            </w:pPr>
            <w:r>
              <w:rPr>
                <w:rFonts w:ascii="Arial" w:hAnsi="Arial" w:cs="Arial"/>
                <w:b/>
                <w:bCs/>
                <w:color w:val="000000"/>
                <w:position w:val="-2"/>
                <w:sz w:val="18"/>
                <w:szCs w:val="18"/>
                <w:shd w:val="clear" w:color="auto" w:fill="CCCCCC"/>
              </w:rPr>
              <w:t>Predmet</w:t>
            </w:r>
          </w:p>
          <w:p w14:paraId="2C57B39F" w14:textId="77777777" w:rsidR="00F97D99" w:rsidRDefault="00F97D99" w:rsidP="000B083A">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14:paraId="3B92B80C" w14:textId="77777777" w:rsidR="00F97D99" w:rsidRDefault="00F97D99" w:rsidP="000B083A">
            <w:pPr>
              <w:shd w:val="clear" w:color="auto" w:fill="CCCCCC"/>
              <w:jc w:val="center"/>
              <w:textAlignment w:val="center"/>
            </w:pPr>
          </w:p>
          <w:p w14:paraId="06AB83AC" w14:textId="0578C1B8" w:rsidR="00F97D99" w:rsidRPr="004A709D" w:rsidRDefault="00F97D99" w:rsidP="000B083A">
            <w:pPr>
              <w:shd w:val="clear" w:color="auto" w:fill="CCCCCC"/>
              <w:jc w:val="center"/>
              <w:textAlignment w:val="center"/>
              <w:rPr>
                <w:rFonts w:ascii="Arial" w:hAnsi="Arial" w:cs="Arial"/>
                <w:sz w:val="18"/>
                <w:szCs w:val="18"/>
              </w:rPr>
            </w:pPr>
            <w:r w:rsidRPr="004A709D">
              <w:rPr>
                <w:rFonts w:ascii="Arial" w:hAnsi="Arial" w:cs="Arial"/>
                <w:sz w:val="18"/>
                <w:szCs w:val="18"/>
              </w:rPr>
              <w:t>gospodarski subjekt navede</w:t>
            </w:r>
            <w:r>
              <w:rPr>
                <w:rFonts w:ascii="Arial" w:hAnsi="Arial" w:cs="Arial"/>
                <w:sz w:val="18"/>
                <w:szCs w:val="18"/>
              </w:rPr>
              <w:t xml:space="preserve"> ali je dobavil </w:t>
            </w:r>
            <w:r w:rsidRPr="00F97D99">
              <w:rPr>
                <w:rFonts w:ascii="Arial" w:hAnsi="Arial" w:cs="Arial"/>
                <w:sz w:val="18"/>
                <w:szCs w:val="18"/>
              </w:rPr>
              <w:t>rentgenski mikrotomografski sistem visoke ločljivosti, namenjen statičnemu in in-situ CT skeniranju, ki deluje v podobnem območju energij rentgenskih žarkov in dimenzij vzorca</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C77BEF" w14:textId="77777777" w:rsidR="00F97D99" w:rsidRDefault="00F97D99" w:rsidP="000B083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12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EA698C" w14:textId="624E95B7" w:rsidR="00F97D99" w:rsidRDefault="00F97D99" w:rsidP="000B083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2D262C" w14:textId="77777777" w:rsidR="00F97D99" w:rsidRDefault="00F97D99" w:rsidP="000B083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97D99" w14:paraId="72FD670D"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42B8" w14:textId="77777777" w:rsidR="00F97D99" w:rsidRDefault="00F97D99" w:rsidP="000B083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7A0" w14:textId="77777777" w:rsidR="00F97D99" w:rsidRDefault="00F97D99" w:rsidP="000B083A">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3EA76" w14:textId="77777777" w:rsidR="00F97D99" w:rsidRDefault="00F97D99" w:rsidP="000B083A">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935AE" w14:textId="77777777" w:rsidR="00F97D99" w:rsidRDefault="00F97D99" w:rsidP="000B083A">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D38D8" w14:textId="77777777" w:rsidR="00F97D99" w:rsidRDefault="00F97D99" w:rsidP="000B083A">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BDE57" w14:textId="77777777" w:rsidR="00F97D99" w:rsidRDefault="00F97D99" w:rsidP="000B083A">
            <w:r>
              <w:rPr>
                <w:rFonts w:ascii="Arial" w:hAnsi="Arial" w:cs="Arial"/>
                <w:color w:val="000000"/>
                <w:position w:val="-2"/>
                <w:sz w:val="18"/>
                <w:szCs w:val="18"/>
              </w:rPr>
              <w:t> </w:t>
            </w:r>
          </w:p>
        </w:tc>
      </w:tr>
      <w:tr w:rsidR="00F97D99" w14:paraId="3B6B3A7F"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74771" w14:textId="77777777" w:rsidR="00F97D99" w:rsidRDefault="00F97D99" w:rsidP="000B083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CC5A4" w14:textId="77777777" w:rsidR="00F97D99" w:rsidRDefault="00F97D99" w:rsidP="000B083A">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70DB3" w14:textId="77777777" w:rsidR="00F97D99" w:rsidRDefault="00F97D99" w:rsidP="000B083A">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8AF96" w14:textId="77777777" w:rsidR="00F97D99" w:rsidRDefault="00F97D99" w:rsidP="000B083A">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4B50F" w14:textId="77777777" w:rsidR="00F97D99" w:rsidRDefault="00F97D99" w:rsidP="000B083A">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0379F9" w14:textId="77777777" w:rsidR="00F97D99" w:rsidRDefault="00F97D99" w:rsidP="000B083A">
            <w:r>
              <w:rPr>
                <w:rFonts w:ascii="Arial" w:hAnsi="Arial" w:cs="Arial"/>
                <w:color w:val="000000"/>
                <w:position w:val="-2"/>
                <w:sz w:val="18"/>
                <w:szCs w:val="18"/>
              </w:rPr>
              <w:t> </w:t>
            </w:r>
          </w:p>
        </w:tc>
      </w:tr>
      <w:tr w:rsidR="00F97D99" w14:paraId="61F0AD5C"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FE957" w14:textId="77777777" w:rsidR="00F97D99" w:rsidRDefault="00F97D99" w:rsidP="000B083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761DB" w14:textId="77777777" w:rsidR="00F97D99" w:rsidRDefault="00F97D99" w:rsidP="000B083A">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1F1B1" w14:textId="77777777" w:rsidR="00F97D99" w:rsidRDefault="00F97D99" w:rsidP="000B083A">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C9D67" w14:textId="77777777" w:rsidR="00F97D99" w:rsidRDefault="00F97D99" w:rsidP="000B083A">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F4EBC" w14:textId="77777777" w:rsidR="00F97D99" w:rsidRDefault="00F97D99" w:rsidP="000B083A">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76BD5" w14:textId="77777777" w:rsidR="00F97D99" w:rsidRDefault="00F97D99" w:rsidP="000B083A">
            <w:r>
              <w:rPr>
                <w:rFonts w:ascii="Arial" w:hAnsi="Arial" w:cs="Arial"/>
                <w:color w:val="000000"/>
                <w:position w:val="-2"/>
                <w:sz w:val="18"/>
                <w:szCs w:val="18"/>
              </w:rPr>
              <w:t> </w:t>
            </w:r>
          </w:p>
        </w:tc>
      </w:tr>
      <w:tr w:rsidR="00F97D99" w14:paraId="29473619"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77A3C" w14:textId="77777777" w:rsidR="00F97D99" w:rsidRDefault="00F97D99" w:rsidP="000B083A">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4B82" w14:textId="77777777" w:rsidR="00F97D99" w:rsidRDefault="00F97D99" w:rsidP="000B083A">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2696E" w14:textId="77777777" w:rsidR="00F97D99" w:rsidRDefault="00F97D99" w:rsidP="000B083A">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8FF70" w14:textId="77777777" w:rsidR="00F97D99" w:rsidRDefault="00F97D99" w:rsidP="000B083A">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C248F" w14:textId="77777777" w:rsidR="00F97D99" w:rsidRDefault="00F97D99" w:rsidP="000B083A">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ECEFB" w14:textId="77777777" w:rsidR="00F97D99" w:rsidRDefault="00F97D99" w:rsidP="000B083A">
            <w:r>
              <w:rPr>
                <w:rFonts w:ascii="Arial" w:hAnsi="Arial" w:cs="Arial"/>
                <w:color w:val="000000"/>
                <w:position w:val="-2"/>
                <w:sz w:val="18"/>
                <w:szCs w:val="18"/>
              </w:rPr>
              <w:t> </w:t>
            </w:r>
          </w:p>
        </w:tc>
      </w:tr>
      <w:tr w:rsidR="00F97D99" w14:paraId="38B21735"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3186D" w14:textId="77777777" w:rsidR="00F97D99" w:rsidRDefault="00F97D99" w:rsidP="000B083A">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CE20B" w14:textId="77777777" w:rsidR="00F97D99" w:rsidRDefault="00F97D99" w:rsidP="000B083A">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88EAC" w14:textId="77777777" w:rsidR="00F97D99" w:rsidRDefault="00F97D99" w:rsidP="000B083A">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6B230" w14:textId="77777777" w:rsidR="00F97D99" w:rsidRDefault="00F97D99" w:rsidP="000B083A">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EBE91" w14:textId="77777777" w:rsidR="00F97D99" w:rsidRDefault="00F97D99" w:rsidP="000B083A">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A970F" w14:textId="77777777" w:rsidR="00F97D99" w:rsidRDefault="00F97D99" w:rsidP="000B083A">
            <w:r>
              <w:rPr>
                <w:rFonts w:ascii="Arial" w:hAnsi="Arial" w:cs="Arial"/>
                <w:color w:val="000000"/>
                <w:position w:val="-2"/>
                <w:sz w:val="18"/>
                <w:szCs w:val="18"/>
              </w:rPr>
              <w:t> </w:t>
            </w:r>
          </w:p>
        </w:tc>
      </w:tr>
    </w:tbl>
    <w:p w14:paraId="2331105E" w14:textId="77777777" w:rsidR="00F97D99" w:rsidRDefault="00F97D99" w:rsidP="00F97D99">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6717"/>
        <w:gridCol w:w="6718"/>
      </w:tblGrid>
      <w:tr w:rsidR="00F97D99" w14:paraId="353ADF45" w14:textId="77777777" w:rsidTr="000B083A">
        <w:tc>
          <w:tcPr>
            <w:tcW w:w="2500" w:type="pct"/>
            <w:tcMar>
              <w:top w:w="75" w:type="dxa"/>
              <w:bottom w:w="75" w:type="dxa"/>
            </w:tcMar>
            <w:vAlign w:val="center"/>
          </w:tcPr>
          <w:p w14:paraId="2C4D9DE6" w14:textId="77777777" w:rsidR="00F97D99" w:rsidRDefault="00F97D99" w:rsidP="000B083A">
            <w:r>
              <w:rPr>
                <w:rFonts w:ascii="Arial" w:hAnsi="Arial" w:cs="Arial"/>
                <w:color w:val="000000"/>
                <w:position w:val="-2"/>
                <w:sz w:val="18"/>
                <w:szCs w:val="18"/>
              </w:rPr>
              <w:t>Kraj in datum:</w:t>
            </w:r>
          </w:p>
        </w:tc>
        <w:tc>
          <w:tcPr>
            <w:tcW w:w="0" w:type="auto"/>
            <w:tcMar>
              <w:top w:w="75" w:type="dxa"/>
              <w:bottom w:w="75" w:type="dxa"/>
            </w:tcMar>
            <w:vAlign w:val="center"/>
          </w:tcPr>
          <w:p w14:paraId="38AF396D" w14:textId="77777777" w:rsidR="00F97D99" w:rsidRDefault="00F97D99" w:rsidP="000B083A">
            <w:r>
              <w:rPr>
                <w:rFonts w:ascii="Arial" w:hAnsi="Arial" w:cs="Arial"/>
                <w:color w:val="000000"/>
                <w:position w:val="-2"/>
                <w:sz w:val="18"/>
                <w:szCs w:val="18"/>
              </w:rPr>
              <w:t>Ime in priimek: _____________________</w:t>
            </w:r>
          </w:p>
        </w:tc>
      </w:tr>
      <w:tr w:rsidR="00F97D99" w14:paraId="43F7D1AD" w14:textId="77777777" w:rsidTr="000B083A">
        <w:tc>
          <w:tcPr>
            <w:tcW w:w="2500" w:type="pct"/>
            <w:tcMar>
              <w:top w:w="75" w:type="dxa"/>
              <w:bottom w:w="75" w:type="dxa"/>
            </w:tcMar>
            <w:vAlign w:val="center"/>
          </w:tcPr>
          <w:p w14:paraId="2E941749" w14:textId="77777777" w:rsidR="00F97D99" w:rsidRDefault="00F97D99" w:rsidP="000B083A">
            <w:r>
              <w:rPr>
                <w:rFonts w:ascii="Arial" w:hAnsi="Arial" w:cs="Arial"/>
                <w:color w:val="000000"/>
                <w:position w:val="-2"/>
                <w:sz w:val="18"/>
                <w:szCs w:val="18"/>
              </w:rPr>
              <w:t> </w:t>
            </w:r>
          </w:p>
        </w:tc>
        <w:tc>
          <w:tcPr>
            <w:tcW w:w="0" w:type="auto"/>
            <w:tcMar>
              <w:top w:w="75" w:type="dxa"/>
              <w:bottom w:w="75" w:type="dxa"/>
            </w:tcMar>
            <w:vAlign w:val="center"/>
          </w:tcPr>
          <w:p w14:paraId="024E0E5C" w14:textId="77777777" w:rsidR="00F97D99" w:rsidRDefault="00F97D99" w:rsidP="000B083A"/>
          <w:p w14:paraId="078993CD" w14:textId="77777777" w:rsidR="00F97D99" w:rsidRDefault="00F97D99" w:rsidP="000B083A">
            <w:pPr>
              <w:jc w:val="center"/>
            </w:pPr>
            <w:r>
              <w:rPr>
                <w:rFonts w:ascii="Arial" w:hAnsi="Arial" w:cs="Arial"/>
                <w:color w:val="A9A9A9"/>
                <w:position w:val="-2"/>
                <w:sz w:val="18"/>
                <w:szCs w:val="18"/>
              </w:rPr>
              <w:t>(žig in podpis)</w:t>
            </w:r>
          </w:p>
        </w:tc>
      </w:tr>
    </w:tbl>
    <w:p w14:paraId="14115FB2" w14:textId="6B80A077" w:rsidR="00F97D99" w:rsidRPr="00F97D99" w:rsidRDefault="00F97D99" w:rsidP="00F97D99">
      <w:pPr>
        <w:tabs>
          <w:tab w:val="left" w:pos="1363"/>
        </w:tabs>
        <w:sectPr w:rsidR="00F97D99" w:rsidRPr="00F97D99" w:rsidSect="00F97D99">
          <w:pgSz w:w="16838" w:h="11906" w:orient="landscape"/>
          <w:pgMar w:top="1418" w:right="1418" w:bottom="1418" w:left="1985" w:header="567" w:footer="596" w:gutter="0"/>
          <w:cols w:space="708"/>
          <w:docGrid w:linePitch="360"/>
        </w:sectPr>
      </w:pPr>
    </w:p>
    <w:p w14:paraId="1EE472F7" w14:textId="77777777" w:rsidR="0097025F" w:rsidRDefault="0097025F" w:rsidP="004F1422">
      <w:pPr>
        <w:spacing w:after="0"/>
        <w:jc w:val="right"/>
        <w:rPr>
          <w:rFonts w:ascii="Arial" w:hAnsi="Arial" w:cs="Arial"/>
          <w:sz w:val="18"/>
          <w:szCs w:val="18"/>
        </w:rPr>
      </w:pPr>
    </w:p>
    <w:p w14:paraId="6B8A3C6C" w14:textId="4C5D1E79"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041B1C">
        <w:rPr>
          <w:rFonts w:ascii="Arial" w:hAnsi="Arial" w:cs="Arial"/>
          <w:sz w:val="18"/>
          <w:szCs w:val="18"/>
        </w:rPr>
        <w:t>5</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408A4055"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z naslovom</w:t>
      </w:r>
      <w:r w:rsidR="00532FCC">
        <w:rPr>
          <w:rFonts w:ascii="Arial" w:hAnsi="Arial" w:cs="Arial"/>
          <w:color w:val="000000"/>
          <w:sz w:val="18"/>
          <w:szCs w:val="18"/>
        </w:rPr>
        <w:t xml:space="preserve"> »</w:t>
      </w:r>
      <w:r w:rsidR="004866D8" w:rsidRPr="00D56B35">
        <w:rPr>
          <w:rFonts w:ascii="Arial" w:hAnsi="Arial" w:cs="Arial"/>
          <w:color w:val="222222"/>
          <w:sz w:val="18"/>
          <w:szCs w:val="18"/>
          <w:shd w:val="clear" w:color="auto" w:fill="FFFFFF"/>
        </w:rPr>
        <w:t>Visokoločljivi rentgenski računalniški mikrotomograf (za statične, časovne in dinamične meritve)</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5A40B290" w14:textId="3A81C52D"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4866D8">
            <w:pPr>
              <w:spacing w:after="0"/>
              <w:jc w:val="center"/>
            </w:pPr>
            <w:r>
              <w:rPr>
                <w:rFonts w:ascii="Arial" w:hAnsi="Arial" w:cs="Arial"/>
                <w:color w:val="A9A9A9"/>
                <w:position w:val="-2"/>
                <w:sz w:val="18"/>
                <w:szCs w:val="18"/>
              </w:rPr>
              <w:t>(žig in podpis)</w:t>
            </w:r>
          </w:p>
        </w:tc>
      </w:tr>
    </w:tbl>
    <w:p w14:paraId="34A23365" w14:textId="77777777" w:rsidR="004F1422" w:rsidRPr="00EE3557" w:rsidRDefault="004F1422" w:rsidP="004866D8">
      <w:pPr>
        <w:spacing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pgSz w:w="11906" w:h="16838"/>
          <w:pgMar w:top="1985" w:right="1418" w:bottom="1418" w:left="1418" w:header="567" w:footer="596" w:gutter="0"/>
          <w:cols w:space="708"/>
          <w:docGrid w:linePitch="360"/>
        </w:sectPr>
      </w:pPr>
    </w:p>
    <w:p w14:paraId="3BBD69B1" w14:textId="2783632B"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041B1C">
        <w:rPr>
          <w:rFonts w:ascii="Arial" w:hAnsi="Arial" w:cs="Arial"/>
          <w:sz w:val="18"/>
          <w:szCs w:val="18"/>
        </w:rPr>
        <w:t>6</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646E564B"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ko poteče rok za oddajo ponudb ali prijav, nismo izločeni iz postopkov oddaje javnih naročil zaradi uvrstitve v evidenco </w:t>
            </w:r>
            <w:r w:rsidR="00AF1F6B" w:rsidRPr="00AF1F6B">
              <w:rPr>
                <w:rFonts w:ascii="Arial" w:hAnsi="Arial" w:cs="Arial"/>
                <w:color w:val="000000"/>
                <w:sz w:val="18"/>
                <w:szCs w:val="18"/>
                <w:shd w:val="clear" w:color="auto" w:fill="FFFFFF"/>
              </w:rPr>
              <w:t>gospodarskih subjektov z izrečenimi stranskimi sankcijami izločitve iz postopkov javnega naročanja</w:t>
            </w:r>
            <w:r w:rsidRPr="00AF1F6B">
              <w:rPr>
                <w:rFonts w:ascii="Arial" w:hAnsi="Arial" w:cs="Arial"/>
                <w:color w:val="000000"/>
                <w:sz w:val="18"/>
                <w:szCs w:val="18"/>
              </w:rPr>
              <w:t>,</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4D2B1C">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D2B1C">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3A8EED75" w14:textId="1D0C17CA" w:rsidR="004F1422" w:rsidRPr="00EE3557" w:rsidRDefault="00EE3557" w:rsidP="004D2B1C">
      <w:pPr>
        <w:tabs>
          <w:tab w:val="left" w:pos="5145"/>
        </w:tabs>
        <w:rPr>
          <w:rFonts w:ascii="Arial" w:hAnsi="Arial" w:cs="Arial"/>
        </w:rPr>
        <w:sectPr w:rsidR="004F1422" w:rsidRPr="00EE3557" w:rsidSect="0097025F">
          <w:footerReference w:type="default" r:id="rId12"/>
          <w:pgSz w:w="11906" w:h="16838"/>
          <w:pgMar w:top="1985" w:right="1418" w:bottom="1418" w:left="1418" w:header="567" w:footer="596" w:gutter="0"/>
          <w:cols w:space="708"/>
          <w:docGrid w:linePitch="360"/>
        </w:sectPr>
      </w:pPr>
      <w:r>
        <w:rPr>
          <w:rFonts w:ascii="Arial" w:hAnsi="Arial" w:cs="Arial"/>
        </w:rPr>
        <w:tab/>
      </w:r>
    </w:p>
    <w:p w14:paraId="1E0C5188" w14:textId="2DFEC305"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41B1C">
        <w:rPr>
          <w:rFonts w:ascii="Arial" w:hAnsi="Arial" w:cs="Arial"/>
          <w:sz w:val="18"/>
          <w:szCs w:val="18"/>
        </w:rPr>
        <w:t>7</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4C3690F4"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javnim naroči</w:t>
      </w:r>
      <w:r w:rsidR="005B6E5D">
        <w:rPr>
          <w:rFonts w:ascii="Arial" w:hAnsi="Arial" w:cs="Arial"/>
          <w:sz w:val="18"/>
          <w:szCs w:val="18"/>
        </w:rPr>
        <w:t xml:space="preserve">lom </w:t>
      </w:r>
      <w:r w:rsidR="005B6E5D">
        <w:rPr>
          <w:rFonts w:ascii="Arial" w:hAnsi="Arial" w:cs="Arial"/>
          <w:color w:val="000000"/>
          <w:sz w:val="18"/>
          <w:szCs w:val="18"/>
        </w:rPr>
        <w:t>»</w:t>
      </w:r>
      <w:r w:rsidR="004866D8" w:rsidRPr="00D56B35">
        <w:rPr>
          <w:rFonts w:ascii="Arial" w:hAnsi="Arial" w:cs="Arial"/>
          <w:color w:val="222222"/>
          <w:sz w:val="18"/>
          <w:szCs w:val="18"/>
          <w:shd w:val="clear" w:color="auto" w:fill="FFFFFF"/>
        </w:rPr>
        <w:t>Visokoločljivi rentgenski računalniški mikrotomograf (za statične, časovne in dinamične meritve)</w:t>
      </w:r>
      <w:r w:rsidR="004866D8">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3"/>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21918850"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041B1C">
        <w:rPr>
          <w:rFonts w:ascii="Arial" w:hAnsi="Arial" w:cs="Arial"/>
          <w:sz w:val="18"/>
          <w:szCs w:val="18"/>
        </w:rPr>
        <w:t>8</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2B8F4100" w14:textId="6A765CDE" w:rsidR="004F1422" w:rsidRPr="00C53F7F" w:rsidRDefault="004F1422" w:rsidP="004866D8">
      <w:pPr>
        <w:spacing w:after="225" w:line="240" w:lineRule="auto"/>
        <w:jc w:val="both"/>
        <w:rPr>
          <w:sz w:val="16"/>
          <w:szCs w:val="16"/>
        </w:rPr>
        <w:sectPr w:rsidR="004F1422" w:rsidRPr="00C53F7F" w:rsidSect="004F1422">
          <w:footerReference w:type="default" r:id="rId14"/>
          <w:pgSz w:w="11906" w:h="16838"/>
          <w:pgMar w:top="1418" w:right="1418" w:bottom="1418" w:left="1418" w:header="567" w:footer="596" w:gutter="0"/>
          <w:cols w:space="708"/>
          <w:docGrid w:linePitch="360"/>
        </w:sect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w:t>
      </w:r>
      <w:r w:rsidR="00C53F7F">
        <w:rPr>
          <w:rFonts w:ascii="Arial" w:hAnsi="Arial" w:cs="Arial"/>
          <w:i/>
          <w:iCs/>
          <w:color w:val="000000"/>
          <w:sz w:val="16"/>
          <w:szCs w:val="16"/>
        </w:rPr>
        <w:t>i</w:t>
      </w:r>
      <w:r w:rsidR="00203EFE">
        <w:rPr>
          <w:rFonts w:ascii="Arial" w:hAnsi="Arial" w:cs="Arial"/>
          <w:i/>
          <w:iCs/>
          <w:color w:val="000000"/>
          <w:sz w:val="16"/>
          <w:szCs w:val="16"/>
        </w:rPr>
        <w:t>.</w:t>
      </w:r>
    </w:p>
    <w:p w14:paraId="77BAC128" w14:textId="204FCD19" w:rsidR="00C53F7F" w:rsidRDefault="00C53F7F" w:rsidP="00C53F7F">
      <w:pPr>
        <w:tabs>
          <w:tab w:val="left" w:pos="1410"/>
        </w:tabs>
        <w:spacing w:after="0"/>
      </w:pPr>
    </w:p>
    <w:p w14:paraId="23A1AC77" w14:textId="28986610" w:rsidR="00E715D9" w:rsidRDefault="00E715D9" w:rsidP="00BB18C3">
      <w:pPr>
        <w:spacing w:after="0"/>
        <w:jc w:val="right"/>
        <w:rPr>
          <w:rFonts w:ascii="Arial" w:hAnsi="Arial" w:cs="Arial"/>
          <w:sz w:val="18"/>
          <w:szCs w:val="18"/>
        </w:rPr>
      </w:pPr>
      <w:r>
        <w:rPr>
          <w:rFonts w:ascii="Arial" w:hAnsi="Arial" w:cs="Arial"/>
        </w:rPr>
        <w:tab/>
      </w:r>
      <w:r w:rsidRPr="00590863">
        <w:rPr>
          <w:rFonts w:ascii="Arial" w:hAnsi="Arial" w:cs="Arial"/>
          <w:sz w:val="18"/>
          <w:szCs w:val="18"/>
        </w:rPr>
        <w:t xml:space="preserve">Obrazec št: </w:t>
      </w:r>
      <w:r w:rsidR="00041B1C">
        <w:rPr>
          <w:rFonts w:ascii="Arial" w:hAnsi="Arial" w:cs="Arial"/>
          <w:sz w:val="18"/>
          <w:szCs w:val="18"/>
        </w:rPr>
        <w:t>9</w:t>
      </w:r>
    </w:p>
    <w:p w14:paraId="608F30CC" w14:textId="77777777" w:rsidR="004866D8" w:rsidRPr="00590863" w:rsidRDefault="004866D8" w:rsidP="00BB18C3">
      <w:pPr>
        <w:spacing w:after="0"/>
        <w:jc w:val="right"/>
        <w:rPr>
          <w:rFonts w:ascii="Arial" w:hAnsi="Arial" w:cs="Arial"/>
          <w:sz w:val="18"/>
          <w:szCs w:val="18"/>
        </w:rPr>
      </w:pPr>
    </w:p>
    <w:p w14:paraId="0C622647" w14:textId="77777777" w:rsidR="00E715D9" w:rsidRDefault="00E715D9" w:rsidP="00E715D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w:t>
      </w:r>
      <w:r>
        <w:rPr>
          <w:rStyle w:val="FootnoteReference"/>
          <w:rFonts w:ascii="Arial" w:hAnsi="Arial" w:cs="Arial"/>
        </w:rPr>
        <w:footnoteReference w:id="1"/>
      </w:r>
      <w:r>
        <w:rPr>
          <w:rFonts w:ascii="Arial" w:hAnsi="Arial" w:cs="Arial"/>
        </w:rPr>
        <w:t xml:space="preserve"> po 35. členu ZIntPK</w:t>
      </w:r>
    </w:p>
    <w:p w14:paraId="2C632B7D" w14:textId="77777777" w:rsidR="00E715D9" w:rsidRPr="00C972CE" w:rsidRDefault="00E715D9" w:rsidP="00E715D9">
      <w:pPr>
        <w:jc w:val="both"/>
        <w:rPr>
          <w:rFonts w:ascii="Arial Narrow" w:hAnsi="Arial Narrow" w:cs="Calibri"/>
          <w:sz w:val="24"/>
          <w:szCs w:val="24"/>
        </w:rPr>
      </w:pPr>
    </w:p>
    <w:p w14:paraId="73882F00" w14:textId="77777777" w:rsidR="00E715D9" w:rsidRPr="007048C7" w:rsidRDefault="00E715D9" w:rsidP="00E715D9">
      <w:pPr>
        <w:pBdr>
          <w:bottom w:val="single" w:sz="12" w:space="1" w:color="auto"/>
        </w:pBdr>
        <w:jc w:val="both"/>
        <w:rPr>
          <w:rFonts w:ascii="Arial" w:hAnsi="Arial" w:cs="Arial"/>
          <w:sz w:val="18"/>
          <w:szCs w:val="18"/>
        </w:rPr>
      </w:pPr>
    </w:p>
    <w:p w14:paraId="4A8015F9" w14:textId="77777777" w:rsidR="00E715D9" w:rsidRPr="007048C7" w:rsidRDefault="00E715D9" w:rsidP="00E715D9">
      <w:pPr>
        <w:jc w:val="both"/>
        <w:rPr>
          <w:rFonts w:ascii="Arial" w:hAnsi="Arial" w:cs="Arial"/>
          <w:i/>
          <w:sz w:val="18"/>
          <w:szCs w:val="18"/>
        </w:rPr>
      </w:pPr>
      <w:r w:rsidRPr="007048C7">
        <w:rPr>
          <w:rFonts w:ascii="Arial" w:hAnsi="Arial" w:cs="Arial"/>
          <w:i/>
          <w:sz w:val="18"/>
          <w:szCs w:val="18"/>
        </w:rPr>
        <w:t xml:space="preserve"> (Ime in priimek fizične osebe ali odgovorne osebe poslovnega subjekta)</w:t>
      </w:r>
    </w:p>
    <w:p w14:paraId="2ED7DEC7" w14:textId="77777777" w:rsidR="00E715D9" w:rsidRPr="007048C7" w:rsidRDefault="00E715D9" w:rsidP="00E715D9">
      <w:pPr>
        <w:jc w:val="both"/>
        <w:rPr>
          <w:rFonts w:ascii="Arial" w:hAnsi="Arial" w:cs="Arial"/>
          <w:sz w:val="18"/>
          <w:szCs w:val="18"/>
        </w:rPr>
      </w:pPr>
      <w:r w:rsidRPr="007048C7">
        <w:rPr>
          <w:rFonts w:ascii="Arial" w:hAnsi="Arial" w:cs="Arial"/>
          <w:sz w:val="18"/>
          <w:szCs w:val="18"/>
        </w:rPr>
        <w:t>izjavljam, da poslovni subjekt</w:t>
      </w:r>
    </w:p>
    <w:p w14:paraId="2A8A52A8" w14:textId="77777777" w:rsidR="00E715D9" w:rsidRPr="007048C7" w:rsidRDefault="00E715D9" w:rsidP="00E715D9">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1791D31F" w14:textId="77777777" w:rsidR="00E715D9" w:rsidRPr="007048C7" w:rsidRDefault="00E715D9" w:rsidP="00E715D9">
      <w:pPr>
        <w:jc w:val="both"/>
        <w:rPr>
          <w:rFonts w:ascii="Arial" w:hAnsi="Arial" w:cs="Arial"/>
          <w:sz w:val="18"/>
          <w:szCs w:val="18"/>
        </w:rPr>
      </w:pPr>
      <w:r w:rsidRPr="007048C7">
        <w:rPr>
          <w:rFonts w:ascii="Arial" w:hAnsi="Arial" w:cs="Arial"/>
          <w:sz w:val="18"/>
          <w:szCs w:val="18"/>
        </w:rPr>
        <w:t xml:space="preserve"> </w:t>
      </w:r>
      <w:r w:rsidRPr="007048C7">
        <w:rPr>
          <w:rFonts w:ascii="Arial" w:hAnsi="Arial" w:cs="Arial"/>
          <w:i/>
          <w:sz w:val="18"/>
          <w:szCs w:val="18"/>
        </w:rPr>
        <w:t>(Naziv poslovnega subjekta (kot izhaja iz uradnih evidenc)</w:t>
      </w:r>
      <w:r w:rsidRPr="007048C7">
        <w:rPr>
          <w:rFonts w:ascii="Arial" w:hAnsi="Arial" w:cs="Arial"/>
          <w:sz w:val="18"/>
          <w:szCs w:val="18"/>
        </w:rPr>
        <w:t xml:space="preserve"> </w:t>
      </w:r>
    </w:p>
    <w:p w14:paraId="505D08CE" w14:textId="77777777" w:rsidR="00E715D9" w:rsidRPr="007048C7" w:rsidRDefault="00E715D9" w:rsidP="00E715D9">
      <w:pPr>
        <w:jc w:val="both"/>
        <w:rPr>
          <w:rFonts w:ascii="Arial" w:hAnsi="Arial" w:cs="Arial"/>
          <w:sz w:val="18"/>
          <w:szCs w:val="18"/>
        </w:rPr>
      </w:pPr>
    </w:p>
    <w:p w14:paraId="1C2797B0" w14:textId="415E6018" w:rsidR="00E715D9" w:rsidRPr="007048C7" w:rsidRDefault="00E715D9" w:rsidP="00E715D9">
      <w:pPr>
        <w:jc w:val="both"/>
        <w:rPr>
          <w:rFonts w:ascii="Arial" w:hAnsi="Arial" w:cs="Arial"/>
          <w:sz w:val="18"/>
          <w:szCs w:val="18"/>
        </w:rPr>
      </w:pPr>
      <w:r w:rsidRPr="007048C7">
        <w:rPr>
          <w:rFonts w:ascii="Arial" w:hAnsi="Arial" w:cs="Arial"/>
          <w:sz w:val="18"/>
          <w:szCs w:val="18"/>
        </w:rPr>
        <w:t>ni / nisem povezan s funkcionarjem in po mojem vedenju ni / nisem  povezan z družinskim članom funkcionarja</w:t>
      </w:r>
      <w:r>
        <w:rPr>
          <w:rFonts w:ascii="Arial" w:hAnsi="Arial" w:cs="Arial"/>
          <w:sz w:val="18"/>
          <w:szCs w:val="18"/>
        </w:rPr>
        <w:t xml:space="preserve"> naročnika</w:t>
      </w:r>
      <w:r w:rsidRPr="007048C7">
        <w:rPr>
          <w:rFonts w:ascii="Arial" w:hAnsi="Arial" w:cs="Arial"/>
          <w:sz w:val="18"/>
          <w:szCs w:val="18"/>
        </w:rPr>
        <w:t xml:space="preserve"> na način, določen v prvem odstavku 35. člena Zakona o integriteti in preprečevanju korupcije (Uradni list RS, št. </w:t>
      </w:r>
      <w:r w:rsidR="004866D8" w:rsidRPr="004866D8">
        <w:rPr>
          <w:rFonts w:ascii="Arial" w:hAnsi="Arial" w:cs="Arial"/>
          <w:sz w:val="18"/>
          <w:szCs w:val="18"/>
        </w:rPr>
        <w:t>69/11 – uradno prečiščeno besedilo, 158/20, 3/22 – ZDeb in 16/23 – ZZPri</w:t>
      </w:r>
      <w:r w:rsidRPr="007048C7">
        <w:rPr>
          <w:rFonts w:ascii="Arial" w:hAnsi="Arial" w:cs="Arial"/>
          <w:sz w:val="18"/>
          <w:szCs w:val="18"/>
        </w:rPr>
        <w:t xml:space="preserve">).   </w:t>
      </w:r>
    </w:p>
    <w:p w14:paraId="35F2EE0A" w14:textId="77777777" w:rsidR="00E715D9" w:rsidRPr="007048C7" w:rsidRDefault="00E715D9" w:rsidP="00E715D9">
      <w:pPr>
        <w:jc w:val="both"/>
        <w:rPr>
          <w:rFonts w:ascii="Arial" w:hAnsi="Arial" w:cs="Arial"/>
          <w:sz w:val="18"/>
          <w:szCs w:val="18"/>
        </w:rPr>
      </w:pPr>
    </w:p>
    <w:p w14:paraId="43A2CAD4" w14:textId="77777777" w:rsidR="00E715D9" w:rsidRPr="007048C7" w:rsidRDefault="00E715D9" w:rsidP="00E715D9">
      <w:pPr>
        <w:jc w:val="both"/>
        <w:rPr>
          <w:rFonts w:ascii="Arial" w:hAnsi="Arial" w:cs="Arial"/>
          <w:b/>
          <w:sz w:val="18"/>
          <w:szCs w:val="18"/>
          <w:u w:val="single"/>
        </w:rPr>
      </w:pPr>
      <w:r w:rsidRPr="007048C7">
        <w:rPr>
          <w:rFonts w:ascii="Arial" w:hAnsi="Arial" w:cs="Arial"/>
          <w:b/>
          <w:sz w:val="18"/>
          <w:szCs w:val="18"/>
          <w:u w:val="single"/>
        </w:rPr>
        <w:t>1. odstavek 35. člena ZIntPK:</w:t>
      </w:r>
    </w:p>
    <w:p w14:paraId="574BEEA5" w14:textId="77777777" w:rsidR="00E715D9" w:rsidRPr="007048C7" w:rsidRDefault="00E715D9" w:rsidP="00E715D9">
      <w:pPr>
        <w:pStyle w:val="FootnoteText"/>
        <w:jc w:val="both"/>
        <w:rPr>
          <w:rFonts w:ascii="Arial" w:hAnsi="Arial" w:cs="Arial"/>
          <w:i/>
          <w:sz w:val="18"/>
          <w:szCs w:val="18"/>
        </w:rPr>
      </w:pPr>
      <w:r w:rsidRPr="007048C7">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0F22A9" w14:textId="77777777" w:rsidR="00E715D9" w:rsidRPr="007048C7" w:rsidRDefault="00E715D9" w:rsidP="00E715D9">
      <w:pPr>
        <w:pStyle w:val="FootnoteText"/>
        <w:numPr>
          <w:ilvl w:val="0"/>
          <w:numId w:val="42"/>
        </w:numPr>
        <w:rPr>
          <w:rFonts w:ascii="Arial" w:hAnsi="Arial" w:cs="Arial"/>
          <w:i/>
          <w:sz w:val="18"/>
          <w:szCs w:val="18"/>
        </w:rPr>
      </w:pPr>
      <w:r w:rsidRPr="007048C7">
        <w:rPr>
          <w:rFonts w:ascii="Arial" w:hAnsi="Arial" w:cs="Arial"/>
          <w:i/>
          <w:sz w:val="18"/>
          <w:szCs w:val="18"/>
        </w:rPr>
        <w:t>udeležen kot poslovodja, član poslovodstva ali zakoniti zastopnik ali</w:t>
      </w:r>
    </w:p>
    <w:p w14:paraId="3AB16464" w14:textId="77777777" w:rsidR="00E715D9" w:rsidRPr="007048C7" w:rsidRDefault="00E715D9" w:rsidP="00E715D9">
      <w:pPr>
        <w:pStyle w:val="FootnoteText"/>
        <w:numPr>
          <w:ilvl w:val="0"/>
          <w:numId w:val="42"/>
        </w:numPr>
        <w:rPr>
          <w:rFonts w:ascii="Arial" w:hAnsi="Arial" w:cs="Arial"/>
          <w:i/>
          <w:sz w:val="18"/>
          <w:szCs w:val="18"/>
        </w:rPr>
      </w:pPr>
      <w:r w:rsidRPr="007048C7">
        <w:rPr>
          <w:rFonts w:ascii="Arial" w:hAnsi="Arial" w:cs="Arial"/>
          <w:i/>
          <w:sz w:val="18"/>
          <w:szCs w:val="18"/>
        </w:rPr>
        <w:t>neposredno ali prek drugih pravnih oseb v več kot pet odstotnem deležu udeležen pri ustanoviteljskih pravicah, upravljanju ali kapitalu.</w:t>
      </w:r>
    </w:p>
    <w:p w14:paraId="4265369B" w14:textId="77777777" w:rsidR="00E715D9" w:rsidRPr="007048C7" w:rsidRDefault="00E715D9" w:rsidP="00E715D9">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E715D9" w14:paraId="1405A81A" w14:textId="77777777" w:rsidTr="00CB2824">
        <w:tc>
          <w:tcPr>
            <w:tcW w:w="4080" w:type="dxa"/>
            <w:tcMar>
              <w:top w:w="75" w:type="dxa"/>
              <w:bottom w:w="75" w:type="dxa"/>
            </w:tcMar>
            <w:vAlign w:val="center"/>
          </w:tcPr>
          <w:p w14:paraId="3FECAFD3" w14:textId="77777777" w:rsidR="00E715D9" w:rsidRDefault="00E715D9" w:rsidP="00CB2824">
            <w:r>
              <w:rPr>
                <w:rFonts w:ascii="Arial" w:hAnsi="Arial" w:cs="Arial"/>
                <w:color w:val="000000"/>
                <w:position w:val="-2"/>
                <w:sz w:val="18"/>
                <w:szCs w:val="18"/>
              </w:rPr>
              <w:t>Kraj in datum:</w:t>
            </w:r>
          </w:p>
        </w:tc>
        <w:tc>
          <w:tcPr>
            <w:tcW w:w="0" w:type="auto"/>
            <w:tcMar>
              <w:top w:w="75" w:type="dxa"/>
              <w:bottom w:w="75" w:type="dxa"/>
            </w:tcMar>
            <w:vAlign w:val="center"/>
          </w:tcPr>
          <w:p w14:paraId="7622117C" w14:textId="77777777" w:rsidR="00E715D9" w:rsidRDefault="00E715D9" w:rsidP="00CB2824">
            <w:r>
              <w:rPr>
                <w:rFonts w:ascii="Arial" w:hAnsi="Arial" w:cs="Arial"/>
                <w:color w:val="000000"/>
                <w:position w:val="-2"/>
                <w:sz w:val="18"/>
                <w:szCs w:val="18"/>
              </w:rPr>
              <w:t>Ime in priimek: _____________________</w:t>
            </w:r>
          </w:p>
        </w:tc>
      </w:tr>
      <w:tr w:rsidR="00E715D9" w14:paraId="324F83DE" w14:textId="77777777" w:rsidTr="00CB2824">
        <w:tc>
          <w:tcPr>
            <w:tcW w:w="4080" w:type="dxa"/>
            <w:tcMar>
              <w:top w:w="75" w:type="dxa"/>
              <w:bottom w:w="75" w:type="dxa"/>
            </w:tcMar>
            <w:vAlign w:val="center"/>
          </w:tcPr>
          <w:p w14:paraId="380EB035" w14:textId="77777777" w:rsidR="00E715D9" w:rsidRDefault="00E715D9" w:rsidP="00CB2824">
            <w:r>
              <w:rPr>
                <w:rFonts w:ascii="Arial" w:hAnsi="Arial" w:cs="Arial"/>
                <w:color w:val="000000"/>
                <w:position w:val="-2"/>
                <w:sz w:val="18"/>
                <w:szCs w:val="18"/>
              </w:rPr>
              <w:t> </w:t>
            </w:r>
          </w:p>
        </w:tc>
        <w:tc>
          <w:tcPr>
            <w:tcW w:w="0" w:type="auto"/>
            <w:tcMar>
              <w:top w:w="75" w:type="dxa"/>
              <w:bottom w:w="75" w:type="dxa"/>
            </w:tcMar>
            <w:vAlign w:val="center"/>
          </w:tcPr>
          <w:p w14:paraId="268AB507" w14:textId="77777777" w:rsidR="00E715D9" w:rsidRDefault="00E715D9" w:rsidP="00CB2824">
            <w:pPr>
              <w:jc w:val="center"/>
            </w:pPr>
            <w:r>
              <w:rPr>
                <w:rFonts w:ascii="Arial" w:hAnsi="Arial" w:cs="Arial"/>
                <w:color w:val="000000"/>
                <w:position w:val="-2"/>
                <w:sz w:val="18"/>
                <w:szCs w:val="18"/>
              </w:rPr>
              <w:t>(žig in podpis)</w:t>
            </w:r>
          </w:p>
        </w:tc>
      </w:tr>
    </w:tbl>
    <w:p w14:paraId="27E97EC1" w14:textId="78673D65" w:rsidR="0083745F" w:rsidRDefault="00E715D9" w:rsidP="0083745F">
      <w:pPr>
        <w:spacing w:after="0"/>
        <w:jc w:val="right"/>
        <w:rPr>
          <w:rFonts w:ascii="Arial" w:hAnsi="Arial" w:cs="Arial"/>
          <w:sz w:val="18"/>
          <w:szCs w:val="18"/>
        </w:rPr>
      </w:pPr>
      <w:r>
        <w:br w:type="page"/>
      </w:r>
      <w:r w:rsidR="0083745F" w:rsidRPr="00590863">
        <w:rPr>
          <w:rFonts w:ascii="Arial" w:hAnsi="Arial" w:cs="Arial"/>
          <w:sz w:val="18"/>
          <w:szCs w:val="18"/>
        </w:rPr>
        <w:lastRenderedPageBreak/>
        <w:t xml:space="preserve">Obrazec št: </w:t>
      </w:r>
      <w:r w:rsidR="00041B1C">
        <w:rPr>
          <w:rFonts w:ascii="Arial" w:hAnsi="Arial" w:cs="Arial"/>
          <w:sz w:val="18"/>
          <w:szCs w:val="18"/>
        </w:rPr>
        <w:t>10</w:t>
      </w:r>
    </w:p>
    <w:p w14:paraId="450E8FEC" w14:textId="77777777" w:rsidR="004866D8" w:rsidRDefault="004866D8" w:rsidP="0083745F">
      <w:pPr>
        <w:spacing w:after="0"/>
        <w:jc w:val="right"/>
        <w:rPr>
          <w:rFonts w:ascii="Arial" w:hAnsi="Arial" w:cs="Arial"/>
          <w:sz w:val="18"/>
          <w:szCs w:val="18"/>
        </w:rPr>
      </w:pPr>
    </w:p>
    <w:p w14:paraId="43B06FA1" w14:textId="0375780C" w:rsidR="0083745F" w:rsidRPr="00891F20" w:rsidRDefault="0083745F" w:rsidP="0083745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 xml:space="preserve">Vzorec </w:t>
      </w:r>
      <w:r>
        <w:rPr>
          <w:rFonts w:ascii="Arial" w:hAnsi="Arial" w:cs="Arial"/>
        </w:rPr>
        <w:t>zavarovanja</w:t>
      </w:r>
      <w:r w:rsidRPr="00891F20">
        <w:rPr>
          <w:rFonts w:ascii="Arial" w:hAnsi="Arial" w:cs="Arial"/>
        </w:rPr>
        <w:t xml:space="preserve"> za </w:t>
      </w:r>
      <w:r>
        <w:rPr>
          <w:rFonts w:ascii="Arial" w:hAnsi="Arial" w:cs="Arial"/>
        </w:rPr>
        <w:t>vračilo predplačila</w:t>
      </w:r>
    </w:p>
    <w:p w14:paraId="62B75232" w14:textId="77777777" w:rsidR="0083745F" w:rsidRPr="004866D8" w:rsidRDefault="0083745F" w:rsidP="0083745F">
      <w:pPr>
        <w:spacing w:before="225" w:after="225" w:line="240" w:lineRule="auto"/>
        <w:jc w:val="both"/>
        <w:rPr>
          <w:sz w:val="18"/>
          <w:szCs w:val="18"/>
        </w:rPr>
      </w:pPr>
      <w:r w:rsidRPr="004866D8">
        <w:rPr>
          <w:rFonts w:ascii="Arial" w:hAnsi="Arial" w:cs="Arial"/>
          <w:i/>
          <w:iCs/>
          <w:sz w:val="18"/>
          <w:szCs w:val="18"/>
        </w:rPr>
        <w:t>Glava s podatki o garantu (banki) ali SWIFT ključ</w:t>
      </w:r>
    </w:p>
    <w:p w14:paraId="2DD938C8" w14:textId="77777777" w:rsidR="0083745F" w:rsidRPr="004866D8" w:rsidRDefault="0083745F" w:rsidP="0083745F">
      <w:pPr>
        <w:spacing w:before="225" w:after="225" w:line="240" w:lineRule="auto"/>
        <w:jc w:val="both"/>
        <w:rPr>
          <w:sz w:val="18"/>
          <w:szCs w:val="18"/>
        </w:rPr>
      </w:pPr>
      <w:r w:rsidRPr="004866D8">
        <w:rPr>
          <w:rFonts w:ascii="Arial" w:hAnsi="Arial" w:cs="Arial"/>
          <w:sz w:val="18"/>
          <w:szCs w:val="18"/>
        </w:rPr>
        <w:t xml:space="preserve">Za: </w:t>
      </w:r>
      <w:r w:rsidRPr="004866D8">
        <w:rPr>
          <w:rFonts w:ascii="Arial" w:hAnsi="Arial" w:cs="Arial"/>
          <w:b/>
          <w:bCs/>
          <w:color w:val="000000"/>
          <w:sz w:val="18"/>
          <w:szCs w:val="18"/>
        </w:rPr>
        <w:t xml:space="preserve">ZAVOD ZA GRADBENIŠTVO SLOVENIJE, </w:t>
      </w:r>
      <w:r w:rsidRPr="004866D8">
        <w:rPr>
          <w:rFonts w:ascii="Arial" w:hAnsi="Arial" w:cs="Arial"/>
          <w:b/>
          <w:color w:val="000000"/>
          <w:sz w:val="18"/>
          <w:szCs w:val="18"/>
        </w:rPr>
        <w:t>DIMIČEVA ULICA 12,</w:t>
      </w:r>
      <w:r w:rsidRPr="004866D8">
        <w:rPr>
          <w:rFonts w:ascii="Arial" w:hAnsi="Arial" w:cs="Arial"/>
          <w:color w:val="000000"/>
          <w:sz w:val="18"/>
          <w:szCs w:val="18"/>
        </w:rPr>
        <w:t xml:space="preserve"> </w:t>
      </w:r>
      <w:r w:rsidRPr="004866D8">
        <w:rPr>
          <w:rFonts w:ascii="Arial" w:hAnsi="Arial" w:cs="Arial"/>
          <w:b/>
          <w:bCs/>
          <w:color w:val="000000"/>
          <w:sz w:val="18"/>
          <w:szCs w:val="18"/>
        </w:rPr>
        <w:t>1000 Ljubljana</w:t>
      </w:r>
    </w:p>
    <w:p w14:paraId="01642AB9" w14:textId="77777777" w:rsidR="0083745F" w:rsidRPr="004866D8" w:rsidRDefault="0083745F" w:rsidP="0083745F">
      <w:pPr>
        <w:spacing w:before="225" w:after="225" w:line="240" w:lineRule="auto"/>
        <w:jc w:val="both"/>
        <w:rPr>
          <w:sz w:val="18"/>
          <w:szCs w:val="18"/>
        </w:rPr>
      </w:pPr>
      <w:r w:rsidRPr="004866D8">
        <w:rPr>
          <w:rFonts w:ascii="Arial" w:hAnsi="Arial" w:cs="Arial"/>
          <w:sz w:val="18"/>
          <w:szCs w:val="18"/>
        </w:rPr>
        <w:t xml:space="preserve">Datum: </w:t>
      </w:r>
      <w:r w:rsidRPr="004866D8">
        <w:rPr>
          <w:rFonts w:ascii="Arial" w:hAnsi="Arial" w:cs="Arial"/>
          <w:i/>
          <w:iCs/>
          <w:sz w:val="18"/>
          <w:szCs w:val="18"/>
        </w:rPr>
        <w:t>(vpiše se datum izdaje)</w:t>
      </w:r>
    </w:p>
    <w:p w14:paraId="7AC7BB6B" w14:textId="77777777" w:rsidR="0083745F" w:rsidRPr="004866D8" w:rsidRDefault="0083745F" w:rsidP="0083745F">
      <w:pPr>
        <w:spacing w:before="225" w:after="225" w:line="240" w:lineRule="auto"/>
        <w:jc w:val="both"/>
        <w:rPr>
          <w:sz w:val="18"/>
          <w:szCs w:val="18"/>
        </w:rPr>
      </w:pPr>
      <w:r w:rsidRPr="004866D8">
        <w:rPr>
          <w:rFonts w:ascii="Arial" w:hAnsi="Arial" w:cs="Arial"/>
          <w:b/>
          <w:bCs/>
          <w:sz w:val="18"/>
          <w:szCs w:val="18"/>
        </w:rPr>
        <w:t>VRSTA ZAVAROVANJA:</w:t>
      </w:r>
      <w:r w:rsidRPr="004866D8">
        <w:rPr>
          <w:rFonts w:ascii="Arial" w:hAnsi="Arial" w:cs="Arial"/>
          <w:sz w:val="18"/>
          <w:szCs w:val="18"/>
        </w:rPr>
        <w:t xml:space="preserve"> </w:t>
      </w:r>
      <w:r w:rsidRPr="004866D8">
        <w:rPr>
          <w:rFonts w:ascii="Arial" w:hAnsi="Arial" w:cs="Arial"/>
          <w:i/>
          <w:iCs/>
          <w:sz w:val="18"/>
          <w:szCs w:val="18"/>
        </w:rPr>
        <w:t>(vpiše se vrsta zavarovanja: bančna garancija/kavcijsko zavarovanje</w:t>
      </w:r>
      <w:r w:rsidRPr="004866D8">
        <w:rPr>
          <w:rFonts w:ascii="Arial" w:hAnsi="Arial" w:cs="Arial"/>
          <w:sz w:val="18"/>
          <w:szCs w:val="18"/>
        </w:rPr>
        <w:t xml:space="preserve"> </w:t>
      </w:r>
      <w:r w:rsidRPr="004866D8">
        <w:rPr>
          <w:rFonts w:ascii="Arial" w:hAnsi="Arial" w:cs="Arial"/>
          <w:i/>
          <w:iCs/>
          <w:sz w:val="18"/>
          <w:szCs w:val="18"/>
        </w:rPr>
        <w:t>za vračilo avansa)</w:t>
      </w:r>
    </w:p>
    <w:p w14:paraId="5B6DEB43" w14:textId="77777777" w:rsidR="0083745F" w:rsidRPr="004866D8" w:rsidRDefault="0083745F" w:rsidP="0083745F">
      <w:pPr>
        <w:spacing w:before="225" w:after="225" w:line="240" w:lineRule="auto"/>
        <w:jc w:val="both"/>
        <w:rPr>
          <w:sz w:val="18"/>
          <w:szCs w:val="18"/>
        </w:rPr>
      </w:pPr>
      <w:r w:rsidRPr="004866D8">
        <w:rPr>
          <w:rFonts w:ascii="Arial" w:hAnsi="Arial" w:cs="Arial"/>
          <w:b/>
          <w:bCs/>
          <w:sz w:val="18"/>
          <w:szCs w:val="18"/>
        </w:rPr>
        <w:t>ŠTEVILKA:</w:t>
      </w:r>
      <w:r w:rsidRPr="004866D8">
        <w:rPr>
          <w:rFonts w:ascii="Arial" w:hAnsi="Arial" w:cs="Arial"/>
          <w:sz w:val="18"/>
          <w:szCs w:val="18"/>
        </w:rPr>
        <w:t xml:space="preserve"> </w:t>
      </w:r>
      <w:r w:rsidRPr="004866D8">
        <w:rPr>
          <w:rFonts w:ascii="Arial" w:hAnsi="Arial" w:cs="Arial"/>
          <w:i/>
          <w:iCs/>
          <w:sz w:val="18"/>
          <w:szCs w:val="18"/>
        </w:rPr>
        <w:t>(vpiše se številka zavarovanja)</w:t>
      </w:r>
    </w:p>
    <w:p w14:paraId="22E7443B" w14:textId="77777777" w:rsidR="0083745F" w:rsidRPr="004866D8" w:rsidRDefault="0083745F" w:rsidP="0083745F">
      <w:pPr>
        <w:spacing w:before="225" w:after="225" w:line="240" w:lineRule="auto"/>
        <w:jc w:val="both"/>
        <w:rPr>
          <w:sz w:val="18"/>
          <w:szCs w:val="18"/>
        </w:rPr>
      </w:pPr>
      <w:r w:rsidRPr="004866D8">
        <w:rPr>
          <w:rFonts w:ascii="Arial" w:hAnsi="Arial" w:cs="Arial"/>
          <w:b/>
          <w:bCs/>
          <w:sz w:val="18"/>
          <w:szCs w:val="18"/>
        </w:rPr>
        <w:t>GARANT:</w:t>
      </w:r>
      <w:r w:rsidRPr="004866D8">
        <w:rPr>
          <w:rFonts w:ascii="Arial" w:hAnsi="Arial" w:cs="Arial"/>
          <w:sz w:val="18"/>
          <w:szCs w:val="18"/>
        </w:rPr>
        <w:t xml:space="preserve"> </w:t>
      </w:r>
      <w:r w:rsidRPr="004866D8">
        <w:rPr>
          <w:rFonts w:ascii="Arial" w:hAnsi="Arial" w:cs="Arial"/>
          <w:i/>
          <w:iCs/>
          <w:sz w:val="18"/>
          <w:szCs w:val="18"/>
        </w:rPr>
        <w:t>(vpiše se ime in naslov banke v kraju izdaje)</w:t>
      </w:r>
    </w:p>
    <w:p w14:paraId="1D314B93" w14:textId="77777777" w:rsidR="0083745F" w:rsidRPr="004866D8" w:rsidRDefault="0083745F" w:rsidP="0083745F">
      <w:pPr>
        <w:spacing w:before="225" w:after="225" w:line="240" w:lineRule="auto"/>
        <w:jc w:val="both"/>
        <w:rPr>
          <w:sz w:val="18"/>
          <w:szCs w:val="18"/>
        </w:rPr>
      </w:pPr>
      <w:r w:rsidRPr="004866D8">
        <w:rPr>
          <w:rFonts w:ascii="Arial" w:hAnsi="Arial" w:cs="Arial"/>
          <w:b/>
          <w:bCs/>
          <w:sz w:val="18"/>
          <w:szCs w:val="18"/>
        </w:rPr>
        <w:t>NAROČNIK:</w:t>
      </w:r>
      <w:r w:rsidRPr="004866D8">
        <w:rPr>
          <w:rFonts w:ascii="Arial" w:hAnsi="Arial" w:cs="Arial"/>
          <w:sz w:val="18"/>
          <w:szCs w:val="18"/>
        </w:rPr>
        <w:t xml:space="preserve"> </w:t>
      </w:r>
      <w:r w:rsidRPr="004866D8">
        <w:rPr>
          <w:rFonts w:ascii="Arial" w:hAnsi="Arial" w:cs="Arial"/>
          <w:i/>
          <w:iCs/>
          <w:sz w:val="18"/>
          <w:szCs w:val="18"/>
        </w:rPr>
        <w:t>(vpiše se ime in naslov naročnika zavarovanja, tj. v postopku javnega naročanja izbranega ponudnika)</w:t>
      </w:r>
    </w:p>
    <w:p w14:paraId="072D0C77" w14:textId="77777777" w:rsidR="0083745F" w:rsidRPr="004866D8" w:rsidRDefault="0083745F" w:rsidP="0083745F">
      <w:pPr>
        <w:spacing w:before="225" w:after="225" w:line="240" w:lineRule="auto"/>
        <w:jc w:val="both"/>
        <w:rPr>
          <w:rFonts w:ascii="Arial" w:hAnsi="Arial" w:cs="Arial"/>
          <w:b/>
          <w:bCs/>
          <w:sz w:val="18"/>
          <w:szCs w:val="18"/>
        </w:rPr>
      </w:pPr>
      <w:r w:rsidRPr="004866D8">
        <w:rPr>
          <w:rFonts w:ascii="Arial" w:hAnsi="Arial" w:cs="Arial"/>
          <w:b/>
          <w:bCs/>
          <w:sz w:val="18"/>
          <w:szCs w:val="18"/>
        </w:rPr>
        <w:t>UPRAVIČENEC:</w:t>
      </w:r>
      <w:r w:rsidRPr="004866D8">
        <w:rPr>
          <w:rFonts w:ascii="Arial" w:hAnsi="Arial" w:cs="Arial"/>
          <w:sz w:val="18"/>
          <w:szCs w:val="18"/>
        </w:rPr>
        <w:t xml:space="preserve"> </w:t>
      </w:r>
      <w:r w:rsidRPr="004866D8">
        <w:rPr>
          <w:rFonts w:ascii="Arial" w:hAnsi="Arial" w:cs="Arial"/>
          <w:b/>
          <w:bCs/>
          <w:color w:val="000000"/>
          <w:sz w:val="18"/>
          <w:szCs w:val="18"/>
        </w:rPr>
        <w:t xml:space="preserve">ZAVOD ZA GRADBENIŠTVO SLOVENIJE, </w:t>
      </w:r>
      <w:r w:rsidRPr="004866D8">
        <w:rPr>
          <w:rFonts w:ascii="Arial" w:hAnsi="Arial" w:cs="Arial"/>
          <w:b/>
          <w:color w:val="000000"/>
          <w:sz w:val="18"/>
          <w:szCs w:val="18"/>
        </w:rPr>
        <w:t>DIMIČEVA ULICA 12,</w:t>
      </w:r>
      <w:r w:rsidRPr="004866D8">
        <w:rPr>
          <w:rFonts w:ascii="Arial" w:hAnsi="Arial" w:cs="Arial"/>
          <w:color w:val="000000"/>
          <w:sz w:val="18"/>
          <w:szCs w:val="18"/>
        </w:rPr>
        <w:t xml:space="preserve"> </w:t>
      </w:r>
      <w:r w:rsidRPr="004866D8">
        <w:rPr>
          <w:rFonts w:ascii="Arial" w:hAnsi="Arial" w:cs="Arial"/>
          <w:b/>
          <w:bCs/>
          <w:color w:val="000000"/>
          <w:sz w:val="18"/>
          <w:szCs w:val="18"/>
        </w:rPr>
        <w:t>1000 Ljubljana</w:t>
      </w:r>
      <w:r w:rsidRPr="004866D8">
        <w:rPr>
          <w:rFonts w:ascii="Arial" w:hAnsi="Arial" w:cs="Arial"/>
          <w:b/>
          <w:bCs/>
          <w:sz w:val="18"/>
          <w:szCs w:val="18"/>
        </w:rPr>
        <w:t xml:space="preserve"> </w:t>
      </w:r>
    </w:p>
    <w:p w14:paraId="6643DE56" w14:textId="08949D3A" w:rsidR="0083745F" w:rsidRPr="004866D8" w:rsidRDefault="0083745F" w:rsidP="0083745F">
      <w:pPr>
        <w:spacing w:before="225" w:after="225" w:line="240" w:lineRule="auto"/>
        <w:jc w:val="both"/>
        <w:rPr>
          <w:rFonts w:ascii="Arial" w:hAnsi="Arial" w:cs="Arial"/>
          <w:color w:val="000000"/>
          <w:sz w:val="18"/>
          <w:szCs w:val="18"/>
        </w:rPr>
      </w:pPr>
      <w:r w:rsidRPr="004866D8">
        <w:rPr>
          <w:rFonts w:ascii="Arial" w:hAnsi="Arial" w:cs="Arial"/>
          <w:b/>
          <w:bCs/>
          <w:sz w:val="18"/>
          <w:szCs w:val="18"/>
        </w:rPr>
        <w:t>OSNOVNI POSEL:</w:t>
      </w:r>
      <w:r w:rsidRPr="004866D8">
        <w:rPr>
          <w:rFonts w:ascii="Arial" w:hAnsi="Arial" w:cs="Arial"/>
          <w:sz w:val="18"/>
          <w:szCs w:val="18"/>
        </w:rPr>
        <w:t xml:space="preserve"> obveznost naročnika zavarovanja iz pogodbe št. z dne </w:t>
      </w:r>
      <w:r w:rsidRPr="004866D8">
        <w:rPr>
          <w:rFonts w:ascii="Arial" w:hAnsi="Arial" w:cs="Arial"/>
          <w:i/>
          <w:iCs/>
          <w:sz w:val="18"/>
          <w:szCs w:val="18"/>
        </w:rPr>
        <w:t>(vpiše se številko in datum pogodbe o izvedbi javnega naročila, sklenjene na podlagi postopka z oznako XXXXXX)</w:t>
      </w:r>
      <w:r w:rsidRPr="004866D8">
        <w:rPr>
          <w:rFonts w:ascii="Arial" w:hAnsi="Arial" w:cs="Arial"/>
          <w:sz w:val="18"/>
          <w:szCs w:val="18"/>
        </w:rPr>
        <w:t xml:space="preserve"> za </w:t>
      </w:r>
      <w:r w:rsidR="00AB798E" w:rsidRPr="004866D8">
        <w:rPr>
          <w:rFonts w:ascii="Arial" w:hAnsi="Arial" w:cs="Arial"/>
          <w:i/>
          <w:iCs/>
          <w:snapToGrid w:val="0"/>
          <w:sz w:val="18"/>
          <w:szCs w:val="18"/>
        </w:rPr>
        <w:t>»</w:t>
      </w:r>
      <w:r w:rsidR="004866D8" w:rsidRPr="004866D8">
        <w:rPr>
          <w:rFonts w:ascii="Arial" w:hAnsi="Arial" w:cs="Arial"/>
          <w:i/>
          <w:iCs/>
          <w:snapToGrid w:val="0"/>
          <w:sz w:val="18"/>
          <w:szCs w:val="18"/>
        </w:rPr>
        <w:t>Visokoločljivi rentgenski računalniški mikrotomograf (za statične, časovne in dinamične meritve)«</w:t>
      </w:r>
      <w:r w:rsidR="00AB798E" w:rsidRPr="004866D8">
        <w:rPr>
          <w:rFonts w:ascii="Arial" w:hAnsi="Arial" w:cs="Arial"/>
          <w:i/>
          <w:iCs/>
          <w:snapToGrid w:val="0"/>
          <w:sz w:val="18"/>
          <w:szCs w:val="18"/>
        </w:rPr>
        <w:t>.</w:t>
      </w:r>
      <w:r w:rsidR="00A66D73" w:rsidRPr="004866D8">
        <w:rPr>
          <w:rFonts w:ascii="Arial" w:hAnsi="Arial" w:cs="Arial"/>
          <w:sz w:val="18"/>
          <w:szCs w:val="18"/>
          <w:shd w:val="clear" w:color="auto" w:fill="FFFFFF"/>
        </w:rPr>
        <w:t xml:space="preserve"> </w:t>
      </w:r>
      <w:r w:rsidRPr="004866D8">
        <w:rPr>
          <w:rFonts w:ascii="Arial" w:hAnsi="Arial" w:cs="Arial"/>
          <w:i/>
          <w:iCs/>
          <w:sz w:val="18"/>
          <w:szCs w:val="18"/>
        </w:rPr>
        <w:t xml:space="preserve">Upravičenec je skladno s pogodbo dolžan plačati Naročniku avans v višini </w:t>
      </w:r>
      <w:r w:rsidR="004866D8" w:rsidRPr="004866D8">
        <w:rPr>
          <w:rFonts w:ascii="Arial" w:hAnsi="Arial" w:cs="Arial"/>
          <w:i/>
          <w:iCs/>
          <w:sz w:val="18"/>
          <w:szCs w:val="18"/>
        </w:rPr>
        <w:t>1</w:t>
      </w:r>
      <w:r w:rsidRPr="004866D8">
        <w:rPr>
          <w:rFonts w:ascii="Arial" w:hAnsi="Arial" w:cs="Arial"/>
          <w:i/>
          <w:iCs/>
          <w:sz w:val="18"/>
          <w:szCs w:val="18"/>
        </w:rPr>
        <w:t>0 % pogodbene vrednosti za dobavo opreme, t.j. v vrednosti ____ EUR, Naročnik pa je za zavarovanje vračila plačanega avansa Upravičencu dolžan predložiti garancijo za vračilo avansa v isti višini.</w:t>
      </w:r>
    </w:p>
    <w:p w14:paraId="54B5706B" w14:textId="77777777" w:rsidR="0083745F" w:rsidRPr="004866D8" w:rsidRDefault="0083745F" w:rsidP="0083745F">
      <w:pPr>
        <w:jc w:val="both"/>
        <w:rPr>
          <w:rFonts w:ascii="Arial" w:hAnsi="Arial" w:cs="Arial"/>
          <w:b/>
          <w:bCs/>
          <w:sz w:val="18"/>
          <w:szCs w:val="18"/>
        </w:rPr>
      </w:pPr>
      <w:r w:rsidRPr="004866D8">
        <w:rPr>
          <w:rFonts w:ascii="Arial" w:hAnsi="Arial" w:cs="Arial"/>
          <w:b/>
          <w:bCs/>
          <w:sz w:val="18"/>
          <w:szCs w:val="18"/>
        </w:rPr>
        <w:t>ZNESEK IN VALUTA: </w:t>
      </w:r>
      <w:r w:rsidRPr="004866D8">
        <w:rPr>
          <w:rFonts w:ascii="Arial" w:hAnsi="Arial" w:cs="Arial"/>
          <w:sz w:val="18"/>
          <w:szCs w:val="18"/>
        </w:rPr>
        <w:t>__</w:t>
      </w:r>
      <w:r w:rsidRPr="004866D8">
        <w:rPr>
          <w:rFonts w:ascii="Arial" w:hAnsi="Arial" w:cs="Arial"/>
          <w:i/>
          <w:iCs/>
          <w:sz w:val="18"/>
          <w:szCs w:val="18"/>
        </w:rPr>
        <w:t xml:space="preserve"> EUR (z besedo: </w:t>
      </w:r>
      <w:r w:rsidRPr="004866D8">
        <w:rPr>
          <w:rFonts w:ascii="Arial" w:hAnsi="Arial" w:cs="Arial"/>
          <w:sz w:val="18"/>
          <w:szCs w:val="18"/>
        </w:rPr>
        <w:t>__</w:t>
      </w:r>
      <w:r w:rsidRPr="004866D8">
        <w:rPr>
          <w:rFonts w:ascii="Arial" w:hAnsi="Arial" w:cs="Arial"/>
          <w:i/>
          <w:iCs/>
          <w:sz w:val="18"/>
          <w:szCs w:val="18"/>
        </w:rPr>
        <w:t xml:space="preserve"> /100 evrov)</w:t>
      </w:r>
    </w:p>
    <w:p w14:paraId="4FA69748" w14:textId="77777777" w:rsidR="0083745F" w:rsidRPr="004866D8" w:rsidRDefault="0083745F" w:rsidP="0083745F">
      <w:pPr>
        <w:jc w:val="both"/>
        <w:rPr>
          <w:rFonts w:ascii="Arial" w:hAnsi="Arial" w:cs="Arial"/>
          <w:sz w:val="18"/>
          <w:szCs w:val="18"/>
        </w:rPr>
      </w:pPr>
      <w:r w:rsidRPr="004866D8">
        <w:rPr>
          <w:rFonts w:ascii="Arial" w:hAnsi="Arial" w:cs="Arial"/>
          <w:b/>
          <w:bCs/>
          <w:sz w:val="18"/>
          <w:szCs w:val="18"/>
        </w:rPr>
        <w:t xml:space="preserve">LISTINE, KI JIH JE POLEG IZJAVE TREBA PRILOŽITI ZAHTEVI ZA PLAČILO IN SE IZRECNO ZAHTEVAJO V SPODNJEM BESEDILU: </w:t>
      </w:r>
      <w:r w:rsidRPr="004866D8">
        <w:rPr>
          <w:rFonts w:ascii="Arial" w:hAnsi="Arial" w:cs="Arial"/>
          <w:sz w:val="18"/>
          <w:szCs w:val="18"/>
        </w:rPr>
        <w:t>__</w:t>
      </w:r>
      <w:r w:rsidRPr="004866D8">
        <w:rPr>
          <w:rFonts w:ascii="Arial" w:hAnsi="Arial" w:cs="Arial"/>
          <w:i/>
          <w:sz w:val="18"/>
          <w:szCs w:val="18"/>
        </w:rPr>
        <w:t xml:space="preserve"> (nobena/navede se listina)</w:t>
      </w:r>
    </w:p>
    <w:p w14:paraId="450679E6" w14:textId="77777777" w:rsidR="0083745F" w:rsidRPr="004866D8" w:rsidRDefault="0083745F" w:rsidP="0083745F">
      <w:pPr>
        <w:spacing w:before="225" w:after="225" w:line="240" w:lineRule="auto"/>
        <w:jc w:val="both"/>
        <w:rPr>
          <w:sz w:val="18"/>
          <w:szCs w:val="18"/>
        </w:rPr>
      </w:pPr>
      <w:r w:rsidRPr="004866D8">
        <w:rPr>
          <w:rFonts w:ascii="Arial" w:hAnsi="Arial" w:cs="Arial"/>
          <w:b/>
          <w:bCs/>
          <w:sz w:val="18"/>
          <w:szCs w:val="18"/>
        </w:rPr>
        <w:t>JEZIK V ZAHTEVANIH LISTINAH:</w:t>
      </w:r>
      <w:r w:rsidRPr="004866D8">
        <w:rPr>
          <w:rFonts w:ascii="Arial" w:hAnsi="Arial" w:cs="Arial"/>
          <w:sz w:val="18"/>
          <w:szCs w:val="18"/>
        </w:rPr>
        <w:t xml:space="preserve"> slovenski / angleški</w:t>
      </w:r>
    </w:p>
    <w:p w14:paraId="247F571B" w14:textId="77777777" w:rsidR="0083745F" w:rsidRPr="004866D8" w:rsidRDefault="0083745F" w:rsidP="0083745F">
      <w:pPr>
        <w:keepNext/>
        <w:jc w:val="both"/>
        <w:rPr>
          <w:rFonts w:ascii="Arial" w:hAnsi="Arial" w:cs="Arial"/>
          <w:sz w:val="18"/>
          <w:szCs w:val="18"/>
        </w:rPr>
      </w:pPr>
      <w:r w:rsidRPr="004866D8">
        <w:rPr>
          <w:rFonts w:ascii="Arial" w:hAnsi="Arial" w:cs="Arial"/>
          <w:b/>
          <w:bCs/>
          <w:sz w:val="18"/>
          <w:szCs w:val="18"/>
        </w:rPr>
        <w:t>OBLIKA PREDLOŽITVE:</w:t>
      </w:r>
      <w:r w:rsidRPr="004866D8">
        <w:rPr>
          <w:rFonts w:ascii="Arial" w:hAnsi="Arial" w:cs="Arial"/>
          <w:sz w:val="18"/>
          <w:szCs w:val="18"/>
        </w:rPr>
        <w:t xml:space="preserve"> v papirni obliki s priporočeno pošto ali katerokoli obliko hitre pošte ali v elektronski obliki po SWIFT sistemu na naslov __ </w:t>
      </w:r>
      <w:r w:rsidRPr="004866D8">
        <w:rPr>
          <w:rFonts w:ascii="Arial" w:hAnsi="Arial" w:cs="Arial"/>
          <w:i/>
          <w:sz w:val="18"/>
          <w:szCs w:val="18"/>
        </w:rPr>
        <w:t>(navede se SWIFT naslova garanta)</w:t>
      </w:r>
    </w:p>
    <w:p w14:paraId="443D6586" w14:textId="77777777" w:rsidR="0083745F" w:rsidRPr="004866D8" w:rsidRDefault="0083745F" w:rsidP="0083745F">
      <w:pPr>
        <w:spacing w:before="225" w:after="225" w:line="240" w:lineRule="auto"/>
        <w:jc w:val="both"/>
        <w:rPr>
          <w:sz w:val="18"/>
          <w:szCs w:val="18"/>
        </w:rPr>
      </w:pPr>
      <w:r w:rsidRPr="004866D8">
        <w:rPr>
          <w:rFonts w:ascii="Arial" w:hAnsi="Arial" w:cs="Arial"/>
          <w:b/>
          <w:bCs/>
          <w:sz w:val="18"/>
          <w:szCs w:val="18"/>
        </w:rPr>
        <w:t>KRAJ PREDLOŽITVE:</w:t>
      </w:r>
      <w:r w:rsidRPr="004866D8">
        <w:rPr>
          <w:rFonts w:ascii="Arial" w:hAnsi="Arial" w:cs="Arial"/>
          <w:sz w:val="18"/>
          <w:szCs w:val="18"/>
        </w:rPr>
        <w:t xml:space="preserve"> __</w:t>
      </w:r>
      <w:r w:rsidRPr="004866D8">
        <w:rPr>
          <w:rFonts w:ascii="Arial" w:hAnsi="Arial" w:cs="Arial"/>
          <w:i/>
          <w:iCs/>
          <w:sz w:val="18"/>
          <w:szCs w:val="18"/>
        </w:rPr>
        <w:t xml:space="preserve"> (garant vpiše naslov podružnice, kjer se opravi predložitev papirnih listin, ali elektronski naslov za predložitev v elektronski obliki, kot na primer garantov SWIFT naslov)</w:t>
      </w:r>
    </w:p>
    <w:p w14:paraId="026CA0CC" w14:textId="77777777" w:rsidR="0083745F" w:rsidRPr="004866D8" w:rsidRDefault="0083745F" w:rsidP="0083745F">
      <w:pPr>
        <w:spacing w:before="225" w:after="225" w:line="240" w:lineRule="auto"/>
        <w:jc w:val="both"/>
        <w:rPr>
          <w:sz w:val="18"/>
          <w:szCs w:val="18"/>
        </w:rPr>
      </w:pPr>
      <w:r w:rsidRPr="004866D8">
        <w:rPr>
          <w:rFonts w:ascii="Arial" w:hAnsi="Arial" w:cs="Arial"/>
          <w:b/>
          <w:bCs/>
          <w:sz w:val="18"/>
          <w:szCs w:val="18"/>
        </w:rPr>
        <w:t>DATUM VELJAVNOSTI:</w:t>
      </w:r>
      <w:r w:rsidRPr="004866D8">
        <w:rPr>
          <w:rFonts w:ascii="Arial" w:hAnsi="Arial" w:cs="Arial"/>
          <w:sz w:val="18"/>
          <w:szCs w:val="18"/>
        </w:rPr>
        <w:t xml:space="preserve"> DD. MM. LLLL </w:t>
      </w:r>
      <w:r w:rsidRPr="004866D8">
        <w:rPr>
          <w:rFonts w:ascii="Arial" w:hAnsi="Arial" w:cs="Arial"/>
          <w:i/>
          <w:iCs/>
          <w:sz w:val="18"/>
          <w:szCs w:val="18"/>
        </w:rPr>
        <w:t>(vpiše se datum zapadlosti zavarovanja)</w:t>
      </w:r>
    </w:p>
    <w:p w14:paraId="1C6160CB" w14:textId="77777777" w:rsidR="0083745F" w:rsidRPr="004866D8" w:rsidRDefault="0083745F" w:rsidP="0083745F">
      <w:pPr>
        <w:spacing w:before="225" w:after="225" w:line="240" w:lineRule="auto"/>
        <w:jc w:val="both"/>
        <w:rPr>
          <w:sz w:val="18"/>
          <w:szCs w:val="18"/>
        </w:rPr>
      </w:pPr>
      <w:r w:rsidRPr="004866D8">
        <w:rPr>
          <w:rFonts w:ascii="Arial" w:hAnsi="Arial" w:cs="Arial"/>
          <w:b/>
          <w:bCs/>
          <w:sz w:val="18"/>
          <w:szCs w:val="18"/>
        </w:rPr>
        <w:t>STRANKA, KI JE DOLŽNA PLAČATI STROŠKE:</w:t>
      </w:r>
      <w:r w:rsidRPr="004866D8">
        <w:rPr>
          <w:rFonts w:ascii="Arial" w:hAnsi="Arial" w:cs="Arial"/>
          <w:sz w:val="18"/>
          <w:szCs w:val="18"/>
        </w:rPr>
        <w:t xml:space="preserve"> </w:t>
      </w:r>
      <w:r w:rsidRPr="004866D8">
        <w:rPr>
          <w:rFonts w:ascii="Arial" w:hAnsi="Arial" w:cs="Arial"/>
          <w:i/>
          <w:iCs/>
          <w:sz w:val="18"/>
          <w:szCs w:val="18"/>
        </w:rPr>
        <w:t>(vpiše se ime naročnika zavarovanja, tj. v postopku javnega naročanja izbranega ponudnika)</w:t>
      </w:r>
    </w:p>
    <w:p w14:paraId="5ECB0571" w14:textId="77777777" w:rsidR="0083745F" w:rsidRPr="004866D8" w:rsidRDefault="0083745F" w:rsidP="0083745F">
      <w:pPr>
        <w:jc w:val="both"/>
        <w:rPr>
          <w:rFonts w:ascii="Arial" w:hAnsi="Arial" w:cs="Arial"/>
          <w:sz w:val="18"/>
          <w:szCs w:val="18"/>
        </w:rPr>
      </w:pPr>
      <w:r w:rsidRPr="004866D8">
        <w:rPr>
          <w:rFonts w:ascii="Arial" w:hAnsi="Arial" w:cs="Arial"/>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Upravičenec mora v svoji izjavi navesti, da je plačal znesek avansa skladno z določili v garanciji in da Naročnik ni izpolnil svojih pogodbenih obvez dobave opreme po osnovnem poslu. Zahteva za plačilo po tej garanciji se lahko predloži od datuma prejema avansa dalje, to se pravi potem, ko je znesek __ EUR knjižen na račun Naročnika št. __, ki je voden pri Garantu, pod pogojem, da se v namen plačila navede št. te garancije, t.j. __.  </w:t>
      </w:r>
    </w:p>
    <w:p w14:paraId="2D9CABA6" w14:textId="77777777" w:rsidR="0083745F" w:rsidRPr="004866D8" w:rsidRDefault="0083745F" w:rsidP="00EC4629">
      <w:pPr>
        <w:spacing w:before="120" w:after="120" w:line="240" w:lineRule="auto"/>
        <w:jc w:val="both"/>
        <w:rPr>
          <w:sz w:val="18"/>
          <w:szCs w:val="18"/>
        </w:rPr>
      </w:pPr>
      <w:r w:rsidRPr="004866D8">
        <w:rPr>
          <w:rFonts w:ascii="Arial" w:hAnsi="Arial" w:cs="Arial"/>
          <w:sz w:val="18"/>
          <w:szCs w:val="18"/>
        </w:rPr>
        <w:lastRenderedPageBreak/>
        <w:t>Katerokoli zahtevo za plačilo po tem zavarovanju moramo prejeti na datum veljavnosti zavarovanja ali pred njim v zgoraj navedenem kraju predložitve.</w:t>
      </w:r>
    </w:p>
    <w:p w14:paraId="6E71D2D9" w14:textId="77777777" w:rsidR="0083745F" w:rsidRPr="004866D8" w:rsidRDefault="0083745F" w:rsidP="00EC4629">
      <w:pPr>
        <w:spacing w:before="120" w:after="120" w:line="240" w:lineRule="auto"/>
        <w:jc w:val="both"/>
        <w:rPr>
          <w:sz w:val="18"/>
          <w:szCs w:val="18"/>
        </w:rPr>
      </w:pPr>
      <w:r w:rsidRPr="004866D8">
        <w:rPr>
          <w:rFonts w:ascii="Arial" w:hAnsi="Arial" w:cs="Arial"/>
          <w:sz w:val="18"/>
          <w:szCs w:val="18"/>
        </w:rPr>
        <w:t>Morebitne spore v zvezi s tem zavarovanjem rešuje stvarno pristojno sodišče po sedežu upravičenca po slovenskem pravu.</w:t>
      </w:r>
    </w:p>
    <w:p w14:paraId="1FB2BCFB" w14:textId="77777777" w:rsidR="0083745F" w:rsidRPr="004866D8" w:rsidRDefault="0083745F" w:rsidP="00EC4629">
      <w:pPr>
        <w:spacing w:before="120" w:after="120" w:line="240" w:lineRule="auto"/>
        <w:jc w:val="both"/>
        <w:rPr>
          <w:sz w:val="18"/>
          <w:szCs w:val="18"/>
        </w:rPr>
      </w:pPr>
      <w:r w:rsidRPr="004866D8">
        <w:rPr>
          <w:rFonts w:ascii="Arial" w:hAnsi="Arial" w:cs="Arial"/>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83745F" w:rsidRPr="004866D8" w14:paraId="788AA1B0" w14:textId="77777777" w:rsidTr="00EC4629">
        <w:tc>
          <w:tcPr>
            <w:tcW w:w="4080" w:type="dxa"/>
            <w:tcMar>
              <w:top w:w="75" w:type="dxa"/>
              <w:bottom w:w="75" w:type="dxa"/>
            </w:tcMar>
            <w:vAlign w:val="center"/>
          </w:tcPr>
          <w:p w14:paraId="27089D43" w14:textId="77777777" w:rsidR="0083745F" w:rsidRPr="004866D8" w:rsidRDefault="0083745F" w:rsidP="00CB2824">
            <w:pPr>
              <w:rPr>
                <w:sz w:val="18"/>
                <w:szCs w:val="18"/>
              </w:rPr>
            </w:pPr>
            <w:r w:rsidRPr="004866D8">
              <w:rPr>
                <w:rFonts w:ascii="Arial" w:hAnsi="Arial" w:cs="Arial"/>
                <w:position w:val="-2"/>
                <w:sz w:val="18"/>
                <w:szCs w:val="18"/>
              </w:rPr>
              <w:t> </w:t>
            </w:r>
          </w:p>
        </w:tc>
        <w:tc>
          <w:tcPr>
            <w:tcW w:w="0" w:type="auto"/>
            <w:tcMar>
              <w:top w:w="75" w:type="dxa"/>
              <w:bottom w:w="75" w:type="dxa"/>
            </w:tcMar>
            <w:vAlign w:val="center"/>
          </w:tcPr>
          <w:p w14:paraId="1085D009" w14:textId="77777777" w:rsidR="0083745F" w:rsidRPr="004866D8" w:rsidRDefault="0083745F" w:rsidP="00EC4629">
            <w:pPr>
              <w:jc w:val="center"/>
              <w:rPr>
                <w:sz w:val="18"/>
                <w:szCs w:val="18"/>
              </w:rPr>
            </w:pPr>
            <w:r w:rsidRPr="004866D8">
              <w:rPr>
                <w:rFonts w:ascii="Arial" w:hAnsi="Arial" w:cs="Arial"/>
                <w:position w:val="-2"/>
                <w:sz w:val="18"/>
                <w:szCs w:val="18"/>
              </w:rPr>
              <w:t>Garant</w:t>
            </w:r>
          </w:p>
        </w:tc>
      </w:tr>
      <w:tr w:rsidR="0083745F" w:rsidRPr="004866D8" w14:paraId="7A7130C9" w14:textId="77777777" w:rsidTr="00EC4629">
        <w:tc>
          <w:tcPr>
            <w:tcW w:w="4080" w:type="dxa"/>
            <w:tcMar>
              <w:top w:w="75" w:type="dxa"/>
              <w:bottom w:w="75" w:type="dxa"/>
            </w:tcMar>
            <w:vAlign w:val="center"/>
          </w:tcPr>
          <w:p w14:paraId="7969D485" w14:textId="77777777" w:rsidR="0083745F" w:rsidRPr="004866D8" w:rsidRDefault="0083745F" w:rsidP="00CB2824">
            <w:pPr>
              <w:rPr>
                <w:sz w:val="18"/>
                <w:szCs w:val="18"/>
              </w:rPr>
            </w:pPr>
            <w:r w:rsidRPr="004866D8">
              <w:rPr>
                <w:rFonts w:ascii="Arial" w:hAnsi="Arial" w:cs="Arial"/>
                <w:position w:val="-2"/>
                <w:sz w:val="18"/>
                <w:szCs w:val="18"/>
              </w:rPr>
              <w:t> </w:t>
            </w:r>
          </w:p>
        </w:tc>
        <w:tc>
          <w:tcPr>
            <w:tcW w:w="0" w:type="auto"/>
            <w:tcMar>
              <w:top w:w="75" w:type="dxa"/>
              <w:bottom w:w="75" w:type="dxa"/>
            </w:tcMar>
            <w:vAlign w:val="center"/>
          </w:tcPr>
          <w:p w14:paraId="6C0AEE9F" w14:textId="77777777" w:rsidR="0083745F" w:rsidRPr="004866D8" w:rsidRDefault="0083745F" w:rsidP="00CB2824">
            <w:pPr>
              <w:jc w:val="center"/>
              <w:rPr>
                <w:sz w:val="18"/>
                <w:szCs w:val="18"/>
              </w:rPr>
            </w:pPr>
            <w:r w:rsidRPr="004866D8">
              <w:rPr>
                <w:rFonts w:ascii="Arial" w:hAnsi="Arial" w:cs="Arial"/>
                <w:position w:val="-2"/>
                <w:sz w:val="18"/>
                <w:szCs w:val="18"/>
              </w:rPr>
              <w:t>(žig in podpis)</w:t>
            </w:r>
          </w:p>
        </w:tc>
      </w:tr>
    </w:tbl>
    <w:p w14:paraId="6AD0B9E2" w14:textId="77777777" w:rsidR="00A37EF5" w:rsidRDefault="00A37EF5" w:rsidP="00A37EF5">
      <w:pPr>
        <w:spacing w:before="225" w:after="225" w:line="240" w:lineRule="auto"/>
        <w:jc w:val="right"/>
        <w:rPr>
          <w:rFonts w:ascii="Arial" w:hAnsi="Arial" w:cs="Arial"/>
          <w:color w:val="000000"/>
          <w:sz w:val="18"/>
          <w:szCs w:val="18"/>
        </w:rPr>
      </w:pPr>
      <w:r>
        <w:rPr>
          <w:rFonts w:ascii="Arial" w:hAnsi="Arial" w:cs="Arial"/>
          <w:color w:val="000000"/>
          <w:sz w:val="18"/>
          <w:szCs w:val="18"/>
        </w:rPr>
        <w:br w:type="page"/>
      </w:r>
    </w:p>
    <w:p w14:paraId="145BB6E4" w14:textId="5C9DF87C" w:rsidR="00116052" w:rsidRPr="00252358" w:rsidRDefault="00116052" w:rsidP="00116052">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041B1C">
        <w:rPr>
          <w:rFonts w:ascii="Arial" w:hAnsi="Arial" w:cs="Arial"/>
          <w:sz w:val="18"/>
          <w:szCs w:val="18"/>
        </w:rPr>
        <w:t>1</w:t>
      </w:r>
    </w:p>
    <w:p w14:paraId="1D840F43" w14:textId="77777777" w:rsidR="00116052" w:rsidRPr="00012C90" w:rsidRDefault="00116052" w:rsidP="0011605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dobro izvedbo</w:t>
      </w:r>
    </w:p>
    <w:p w14:paraId="052734D5" w14:textId="77777777" w:rsidR="004866D8" w:rsidRDefault="004866D8" w:rsidP="00116052">
      <w:pPr>
        <w:spacing w:before="225" w:after="225" w:line="240" w:lineRule="auto"/>
        <w:jc w:val="both"/>
        <w:rPr>
          <w:rFonts w:ascii="Arial" w:hAnsi="Arial" w:cs="Arial"/>
          <w:i/>
          <w:iCs/>
          <w:color w:val="000000"/>
          <w:sz w:val="18"/>
          <w:szCs w:val="18"/>
        </w:rPr>
      </w:pPr>
    </w:p>
    <w:p w14:paraId="6E4A4D49" w14:textId="442CC8FC"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i/>
          <w:iCs/>
          <w:color w:val="000000"/>
          <w:sz w:val="18"/>
          <w:szCs w:val="18"/>
        </w:rPr>
        <w:t>Glava s podatki o garantu (zavarovalnici/banki) ali SWIFT ključ</w:t>
      </w:r>
    </w:p>
    <w:p w14:paraId="3383E274" w14:textId="2C86CA93"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sz w:val="18"/>
          <w:szCs w:val="18"/>
        </w:rPr>
        <w:t xml:space="preserve">Za: </w:t>
      </w:r>
      <w:r w:rsidRPr="004866D8">
        <w:rPr>
          <w:rFonts w:ascii="Arial" w:hAnsi="Arial" w:cs="Arial"/>
          <w:b/>
          <w:bCs/>
          <w:sz w:val="18"/>
          <w:szCs w:val="18"/>
        </w:rPr>
        <w:t>Zavod za gradbeništvo Slovenije, Dimičeva ulica 12, 1000 Ljubljana</w:t>
      </w:r>
    </w:p>
    <w:p w14:paraId="65935C92"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sz w:val="18"/>
          <w:szCs w:val="18"/>
        </w:rPr>
        <w:t xml:space="preserve">Datum: </w:t>
      </w:r>
      <w:r w:rsidRPr="004866D8">
        <w:rPr>
          <w:rFonts w:ascii="Arial" w:hAnsi="Arial" w:cs="Arial"/>
          <w:i/>
          <w:iCs/>
          <w:sz w:val="18"/>
          <w:szCs w:val="18"/>
        </w:rPr>
        <w:t>(vpiše se datum izdaje)</w:t>
      </w:r>
    </w:p>
    <w:p w14:paraId="61534479"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color w:val="000000"/>
          <w:sz w:val="18"/>
          <w:szCs w:val="18"/>
        </w:rPr>
        <w:t>VRSTA ZAVAROVANJA:</w:t>
      </w:r>
      <w:r w:rsidRPr="004866D8">
        <w:rPr>
          <w:rFonts w:ascii="Arial" w:hAnsi="Arial" w:cs="Arial"/>
          <w:color w:val="000000"/>
          <w:sz w:val="18"/>
          <w:szCs w:val="18"/>
        </w:rPr>
        <w:t xml:space="preserve"> </w:t>
      </w:r>
      <w:r w:rsidRPr="004866D8">
        <w:rPr>
          <w:rFonts w:ascii="Arial" w:hAnsi="Arial" w:cs="Arial"/>
          <w:i/>
          <w:iCs/>
          <w:color w:val="000000"/>
          <w:sz w:val="18"/>
          <w:szCs w:val="18"/>
        </w:rPr>
        <w:t>(vpiše se vrsta zavarovanja: kavcijsko zavarovanje/bančna garancija)</w:t>
      </w:r>
    </w:p>
    <w:p w14:paraId="5276C453"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ŠTEVILKA:</w:t>
      </w:r>
      <w:r w:rsidRPr="004866D8">
        <w:rPr>
          <w:rFonts w:ascii="Arial" w:hAnsi="Arial" w:cs="Arial"/>
          <w:sz w:val="18"/>
          <w:szCs w:val="18"/>
        </w:rPr>
        <w:t xml:space="preserve"> </w:t>
      </w:r>
      <w:r w:rsidRPr="004866D8">
        <w:rPr>
          <w:rFonts w:ascii="Arial" w:hAnsi="Arial" w:cs="Arial"/>
          <w:i/>
          <w:iCs/>
          <w:sz w:val="18"/>
          <w:szCs w:val="18"/>
        </w:rPr>
        <w:t>(vpiše se številka zavarovanja)</w:t>
      </w:r>
    </w:p>
    <w:p w14:paraId="31569359"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color w:val="000000"/>
          <w:sz w:val="18"/>
          <w:szCs w:val="18"/>
        </w:rPr>
        <w:t>GARANT:</w:t>
      </w:r>
      <w:r w:rsidRPr="004866D8">
        <w:rPr>
          <w:rFonts w:ascii="Arial" w:hAnsi="Arial" w:cs="Arial"/>
          <w:color w:val="000000"/>
          <w:sz w:val="18"/>
          <w:szCs w:val="18"/>
        </w:rPr>
        <w:t xml:space="preserve"> </w:t>
      </w:r>
      <w:r w:rsidRPr="004866D8">
        <w:rPr>
          <w:rFonts w:ascii="Arial" w:hAnsi="Arial" w:cs="Arial"/>
          <w:i/>
          <w:iCs/>
          <w:color w:val="000000"/>
          <w:sz w:val="18"/>
          <w:szCs w:val="18"/>
        </w:rPr>
        <w:t>(vpiše se ime in naslov zavarovalnice/banke v kraju izdaje)</w:t>
      </w:r>
    </w:p>
    <w:p w14:paraId="615F8616"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NAROČNIK:</w:t>
      </w:r>
      <w:r w:rsidRPr="004866D8">
        <w:rPr>
          <w:rFonts w:ascii="Arial" w:hAnsi="Arial" w:cs="Arial"/>
          <w:sz w:val="18"/>
          <w:szCs w:val="18"/>
        </w:rPr>
        <w:t xml:space="preserve"> </w:t>
      </w:r>
      <w:r w:rsidRPr="004866D8">
        <w:rPr>
          <w:rFonts w:ascii="Arial" w:hAnsi="Arial" w:cs="Arial"/>
          <w:i/>
          <w:iCs/>
          <w:sz w:val="18"/>
          <w:szCs w:val="18"/>
        </w:rPr>
        <w:t>(vpiše se ime in naslov naročnika zavarovanja, tj. v postopku javnega naročanja izbranega ponudnika)</w:t>
      </w:r>
    </w:p>
    <w:p w14:paraId="28A7E225" w14:textId="0756497D" w:rsidR="00116052" w:rsidRPr="004866D8" w:rsidRDefault="00116052" w:rsidP="00116052">
      <w:pPr>
        <w:spacing w:before="225" w:after="225" w:line="240" w:lineRule="auto"/>
        <w:jc w:val="both"/>
        <w:rPr>
          <w:rFonts w:ascii="Arial" w:hAnsi="Arial" w:cs="Arial"/>
          <w:b/>
          <w:bCs/>
          <w:sz w:val="18"/>
          <w:szCs w:val="18"/>
        </w:rPr>
      </w:pPr>
      <w:r w:rsidRPr="004866D8">
        <w:rPr>
          <w:rFonts w:ascii="Arial" w:hAnsi="Arial" w:cs="Arial"/>
          <w:b/>
          <w:bCs/>
          <w:sz w:val="18"/>
          <w:szCs w:val="18"/>
        </w:rPr>
        <w:t>UPRAVIČENEC:</w:t>
      </w:r>
      <w:r w:rsidRPr="004866D8">
        <w:rPr>
          <w:rFonts w:ascii="Arial" w:hAnsi="Arial" w:cs="Arial"/>
          <w:sz w:val="18"/>
          <w:szCs w:val="18"/>
        </w:rPr>
        <w:t xml:space="preserve"> </w:t>
      </w:r>
      <w:r w:rsidRPr="004866D8">
        <w:rPr>
          <w:rFonts w:ascii="Arial" w:hAnsi="Arial" w:cs="Arial"/>
          <w:b/>
          <w:bCs/>
          <w:color w:val="000000"/>
          <w:sz w:val="18"/>
          <w:szCs w:val="18"/>
        </w:rPr>
        <w:t>Zavod za gradbeništvo Slovenije, Dimičeva ulica 12, 1000 Ljubljana</w:t>
      </w:r>
    </w:p>
    <w:p w14:paraId="4B9B6B59" w14:textId="4C3EE435" w:rsidR="00116052" w:rsidRPr="004866D8" w:rsidRDefault="00116052" w:rsidP="00116052">
      <w:pPr>
        <w:spacing w:before="225" w:after="225" w:line="240" w:lineRule="auto"/>
        <w:jc w:val="both"/>
        <w:rPr>
          <w:rFonts w:ascii="Arial" w:hAnsi="Arial" w:cs="Arial"/>
          <w:b/>
          <w:i/>
          <w:sz w:val="18"/>
          <w:szCs w:val="18"/>
        </w:rPr>
      </w:pPr>
      <w:r w:rsidRPr="004866D8">
        <w:rPr>
          <w:rFonts w:ascii="Arial" w:hAnsi="Arial" w:cs="Arial"/>
          <w:b/>
          <w:bCs/>
          <w:sz w:val="18"/>
          <w:szCs w:val="18"/>
        </w:rPr>
        <w:t>OSNOVNI POSEL:</w:t>
      </w:r>
      <w:r w:rsidRPr="004866D8">
        <w:rPr>
          <w:rFonts w:ascii="Arial" w:hAnsi="Arial" w:cs="Arial"/>
          <w:sz w:val="18"/>
          <w:szCs w:val="18"/>
        </w:rPr>
        <w:t xml:space="preserve"> obveznost naročnika zavarovanja iz pogodbe št. z dne </w:t>
      </w:r>
      <w:r w:rsidRPr="004866D8">
        <w:rPr>
          <w:rFonts w:ascii="Arial" w:hAnsi="Arial" w:cs="Arial"/>
          <w:i/>
          <w:iCs/>
          <w:sz w:val="18"/>
          <w:szCs w:val="18"/>
        </w:rPr>
        <w:t>(vpiše se številko in datum pogodbe o izvedbi javnega naročila, sklenjene na podlagi postopka z oznako XXXXXX)</w:t>
      </w:r>
      <w:r w:rsidRPr="004866D8">
        <w:rPr>
          <w:rFonts w:ascii="Arial" w:hAnsi="Arial" w:cs="Arial"/>
          <w:sz w:val="18"/>
          <w:szCs w:val="18"/>
        </w:rPr>
        <w:t xml:space="preserve"> za </w:t>
      </w:r>
      <w:r w:rsidRPr="004866D8">
        <w:rPr>
          <w:rFonts w:ascii="Arial" w:hAnsi="Arial" w:cs="Arial"/>
          <w:color w:val="000000"/>
          <w:sz w:val="18"/>
          <w:szCs w:val="18"/>
        </w:rPr>
        <w:t>»</w:t>
      </w:r>
      <w:r w:rsidR="004866D8" w:rsidRPr="004866D8">
        <w:rPr>
          <w:rFonts w:ascii="Arial" w:hAnsi="Arial" w:cs="Arial"/>
          <w:bCs/>
          <w:color w:val="000000"/>
          <w:sz w:val="18"/>
          <w:szCs w:val="18"/>
        </w:rPr>
        <w:t>Visokoločljivi rentgenski računalniški mikrotomograf (za statične, časovne in dinamične meritve)«</w:t>
      </w:r>
    </w:p>
    <w:p w14:paraId="2472213B" w14:textId="5B287A63"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 xml:space="preserve">ZNESEK IN VALUTA:  10,00 % pogodbene vrednosti brez DDV, kar znaša </w:t>
      </w:r>
      <w:r w:rsidRPr="004866D8">
        <w:rPr>
          <w:rFonts w:ascii="Arial" w:hAnsi="Arial" w:cs="Arial"/>
          <w:b/>
          <w:bCs/>
          <w:sz w:val="18"/>
          <w:szCs w:val="18"/>
          <w:u w:val="single"/>
        </w:rPr>
        <w:t>__________</w:t>
      </w:r>
    </w:p>
    <w:p w14:paraId="49719D7D"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LISTINE, KI JIH JE POLEG IZJAVE TREBA PRILOŽITI ZAHTEVI ZA PLAČILO IN SE IZRECNO ZAHTEVAJO V SPODNJEM BESEDILU:</w:t>
      </w:r>
      <w:r w:rsidRPr="004866D8">
        <w:rPr>
          <w:rFonts w:ascii="Arial" w:hAnsi="Arial" w:cs="Arial"/>
          <w:sz w:val="18"/>
          <w:szCs w:val="18"/>
        </w:rPr>
        <w:t xml:space="preserve"> __ </w:t>
      </w:r>
      <w:r w:rsidRPr="004866D8">
        <w:rPr>
          <w:rFonts w:ascii="Arial" w:hAnsi="Arial" w:cs="Arial"/>
          <w:i/>
          <w:sz w:val="18"/>
          <w:szCs w:val="18"/>
        </w:rPr>
        <w:t>(nobena/navede se listina)</w:t>
      </w:r>
    </w:p>
    <w:p w14:paraId="26B3A213"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JEZIK V ZAHTEVANIH LISTINAH:</w:t>
      </w:r>
      <w:r w:rsidRPr="004866D8">
        <w:rPr>
          <w:rFonts w:ascii="Arial" w:hAnsi="Arial" w:cs="Arial"/>
          <w:sz w:val="18"/>
          <w:szCs w:val="18"/>
        </w:rPr>
        <w:t xml:space="preserve"> slovenski / angleški</w:t>
      </w:r>
    </w:p>
    <w:p w14:paraId="545D6853" w14:textId="77777777" w:rsidR="00116052" w:rsidRPr="004866D8" w:rsidRDefault="00116052" w:rsidP="001160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4866D8">
        <w:rPr>
          <w:rFonts w:ascii="Arial" w:hAnsi="Arial" w:cs="Arial"/>
          <w:b/>
          <w:bCs/>
          <w:sz w:val="18"/>
          <w:szCs w:val="18"/>
        </w:rPr>
        <w:t>OBLIKA PREDLOŽITVE:</w:t>
      </w:r>
      <w:r w:rsidRPr="004866D8">
        <w:rPr>
          <w:rFonts w:ascii="Arial" w:hAnsi="Arial" w:cs="Arial"/>
          <w:sz w:val="18"/>
          <w:szCs w:val="18"/>
        </w:rPr>
        <w:t xml:space="preserve"> v papirni obliki s priporočeno pošto ali katerokoli obliko hitre pošte ali v elektronski obliki po SWIFT sistemu na naslov </w:t>
      </w:r>
      <w:r w:rsidRPr="004866D8">
        <w:rPr>
          <w:rFonts w:ascii="Arial" w:hAnsi="Arial" w:cs="Arial"/>
          <w:sz w:val="18"/>
          <w:szCs w:val="18"/>
        </w:rPr>
        <w:fldChar w:fldCharType="begin">
          <w:ffData>
            <w:name w:val="Besedilo2"/>
            <w:enabled/>
            <w:calcOnExit w:val="0"/>
            <w:textInput/>
          </w:ffData>
        </w:fldChar>
      </w:r>
      <w:r w:rsidRPr="004866D8">
        <w:rPr>
          <w:rFonts w:ascii="Arial" w:hAnsi="Arial" w:cs="Arial"/>
          <w:sz w:val="18"/>
          <w:szCs w:val="18"/>
        </w:rPr>
        <w:instrText xml:space="preserve"> FORMTEXT </w:instrText>
      </w:r>
      <w:r w:rsidRPr="004866D8">
        <w:rPr>
          <w:rFonts w:ascii="Arial" w:hAnsi="Arial" w:cs="Arial"/>
          <w:sz w:val="18"/>
          <w:szCs w:val="18"/>
        </w:rPr>
      </w:r>
      <w:r w:rsidRPr="004866D8">
        <w:rPr>
          <w:rFonts w:ascii="Arial" w:hAnsi="Arial" w:cs="Arial"/>
          <w:sz w:val="18"/>
          <w:szCs w:val="18"/>
        </w:rPr>
        <w:fldChar w:fldCharType="separate"/>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sz w:val="18"/>
          <w:szCs w:val="18"/>
        </w:rPr>
        <w:fldChar w:fldCharType="end"/>
      </w:r>
      <w:r w:rsidRPr="004866D8">
        <w:rPr>
          <w:rFonts w:ascii="Arial" w:hAnsi="Arial" w:cs="Arial"/>
          <w:sz w:val="18"/>
          <w:szCs w:val="18"/>
        </w:rPr>
        <w:t xml:space="preserve"> </w:t>
      </w:r>
      <w:r w:rsidRPr="004866D8">
        <w:rPr>
          <w:rFonts w:ascii="Arial" w:hAnsi="Arial" w:cs="Arial"/>
          <w:i/>
          <w:sz w:val="18"/>
          <w:szCs w:val="18"/>
        </w:rPr>
        <w:t>(navede se SWIFT naslova garanta)</w:t>
      </w:r>
    </w:p>
    <w:p w14:paraId="1E78258D"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KRAJ PREDLOŽITVE:</w:t>
      </w:r>
      <w:r w:rsidRPr="004866D8">
        <w:rPr>
          <w:rFonts w:ascii="Arial" w:hAnsi="Arial" w:cs="Arial"/>
          <w:sz w:val="18"/>
          <w:szCs w:val="18"/>
        </w:rPr>
        <w:t xml:space="preserve"> </w:t>
      </w:r>
      <w:r w:rsidRPr="004866D8">
        <w:rPr>
          <w:rFonts w:ascii="Arial" w:hAnsi="Arial" w:cs="Arial"/>
          <w:i/>
          <w:iCs/>
          <w:sz w:val="18"/>
          <w:szCs w:val="18"/>
        </w:rPr>
        <w:t>(garant vpiše naslov podružnice, kjer se opravi predložitev papirnih listin, ali elektronski naslov za predložitev v elektronski obliki, kot na primer garantov SWIFT naslov)</w:t>
      </w:r>
    </w:p>
    <w:p w14:paraId="02454D32"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DATUM VELJAVNOSTI:</w:t>
      </w:r>
      <w:r w:rsidRPr="004866D8">
        <w:rPr>
          <w:rFonts w:ascii="Arial" w:hAnsi="Arial" w:cs="Arial"/>
          <w:sz w:val="18"/>
          <w:szCs w:val="18"/>
        </w:rPr>
        <w:t xml:space="preserve"> DD. MM. LLLL </w:t>
      </w:r>
      <w:r w:rsidRPr="004866D8">
        <w:rPr>
          <w:rFonts w:ascii="Arial" w:hAnsi="Arial" w:cs="Arial"/>
          <w:i/>
          <w:iCs/>
          <w:sz w:val="18"/>
          <w:szCs w:val="18"/>
        </w:rPr>
        <w:t>(vpiše se datum zapadlosti zavarovanja)</w:t>
      </w:r>
    </w:p>
    <w:p w14:paraId="37AF28C4"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STRANKA, KI JE DOLŽNA PLAČATI STROŠKE:</w:t>
      </w:r>
      <w:r w:rsidRPr="004866D8">
        <w:rPr>
          <w:rFonts w:ascii="Arial" w:hAnsi="Arial" w:cs="Arial"/>
          <w:sz w:val="18"/>
          <w:szCs w:val="18"/>
        </w:rPr>
        <w:t xml:space="preserve"> </w:t>
      </w:r>
      <w:r w:rsidRPr="004866D8">
        <w:rPr>
          <w:rFonts w:ascii="Arial" w:hAnsi="Arial" w:cs="Arial"/>
          <w:i/>
          <w:iCs/>
          <w:sz w:val="18"/>
          <w:szCs w:val="18"/>
        </w:rPr>
        <w:t>(vpiše se ime naročnika zavarovanja, tj. v postopku javnega naročanja izbranega ponudnika)</w:t>
      </w:r>
    </w:p>
    <w:p w14:paraId="55BBCA7C"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53DB61"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t>Katerokoli zahtevo za plačilo po tem zavarovanju moramo prejeti na datum veljavnosti zavarovanja ali pred njim v zgoraj navedenem kraju predložitve.</w:t>
      </w:r>
    </w:p>
    <w:p w14:paraId="4C13D408"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t>Morebitne spore v zvezi s tem zavarovanjem rešuje stvarno pristojno sodišče po sedežu upravičenca po slovenskem pravu.</w:t>
      </w:r>
    </w:p>
    <w:p w14:paraId="2FBA0ECC"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lastRenderedPageBreak/>
        <w:t>Za to zavarovanje veljajo Enotna pravila za garancije na poziv (EPGP) revizija iz leta 2010, izdana pri MTZ pod št. 758.</w:t>
      </w:r>
      <w:r w:rsidRPr="004866D8">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16052" w:rsidRPr="004866D8" w14:paraId="0D91A210" w14:textId="77777777" w:rsidTr="00797238">
        <w:tc>
          <w:tcPr>
            <w:tcW w:w="4080" w:type="dxa"/>
            <w:tcMar>
              <w:top w:w="75" w:type="dxa"/>
              <w:bottom w:w="75" w:type="dxa"/>
            </w:tcMar>
            <w:vAlign w:val="center"/>
          </w:tcPr>
          <w:p w14:paraId="0FD6846D" w14:textId="77777777" w:rsidR="00116052" w:rsidRPr="004866D8" w:rsidRDefault="00116052" w:rsidP="00797238">
            <w:pPr>
              <w:rPr>
                <w:rFonts w:ascii="Arial" w:hAnsi="Arial" w:cs="Arial"/>
                <w:sz w:val="18"/>
                <w:szCs w:val="18"/>
              </w:rPr>
            </w:pPr>
            <w:r w:rsidRPr="004866D8">
              <w:rPr>
                <w:rFonts w:ascii="Arial" w:hAnsi="Arial" w:cs="Arial"/>
                <w:position w:val="-2"/>
                <w:sz w:val="18"/>
                <w:szCs w:val="18"/>
              </w:rPr>
              <w:t> </w:t>
            </w:r>
          </w:p>
        </w:tc>
        <w:tc>
          <w:tcPr>
            <w:tcW w:w="0" w:type="auto"/>
            <w:tcMar>
              <w:top w:w="75" w:type="dxa"/>
              <w:bottom w:w="75" w:type="dxa"/>
            </w:tcMar>
            <w:vAlign w:val="center"/>
          </w:tcPr>
          <w:p w14:paraId="33A2F4AF" w14:textId="77777777" w:rsidR="00116052" w:rsidRPr="004866D8" w:rsidRDefault="00116052" w:rsidP="00797238">
            <w:pPr>
              <w:jc w:val="center"/>
              <w:rPr>
                <w:rFonts w:ascii="Arial" w:hAnsi="Arial" w:cs="Arial"/>
                <w:sz w:val="18"/>
                <w:szCs w:val="18"/>
              </w:rPr>
            </w:pPr>
            <w:r w:rsidRPr="004866D8">
              <w:rPr>
                <w:rFonts w:ascii="Arial" w:hAnsi="Arial" w:cs="Arial"/>
                <w:position w:val="-2"/>
                <w:sz w:val="18"/>
                <w:szCs w:val="18"/>
              </w:rPr>
              <w:t>Garant</w:t>
            </w:r>
          </w:p>
        </w:tc>
      </w:tr>
      <w:tr w:rsidR="00116052" w:rsidRPr="004866D8" w14:paraId="0646EE14" w14:textId="77777777" w:rsidTr="00797238">
        <w:tc>
          <w:tcPr>
            <w:tcW w:w="4080" w:type="dxa"/>
            <w:tcMar>
              <w:top w:w="75" w:type="dxa"/>
              <w:bottom w:w="75" w:type="dxa"/>
            </w:tcMar>
            <w:vAlign w:val="center"/>
          </w:tcPr>
          <w:p w14:paraId="2702F40A" w14:textId="77777777" w:rsidR="00116052" w:rsidRPr="004866D8" w:rsidRDefault="00116052" w:rsidP="00797238">
            <w:pPr>
              <w:rPr>
                <w:rFonts w:ascii="Arial" w:hAnsi="Arial" w:cs="Arial"/>
                <w:sz w:val="18"/>
                <w:szCs w:val="18"/>
              </w:rPr>
            </w:pPr>
            <w:r w:rsidRPr="004866D8">
              <w:rPr>
                <w:rFonts w:ascii="Arial" w:hAnsi="Arial" w:cs="Arial"/>
                <w:position w:val="-2"/>
                <w:sz w:val="18"/>
                <w:szCs w:val="18"/>
              </w:rPr>
              <w:t> </w:t>
            </w:r>
          </w:p>
        </w:tc>
        <w:tc>
          <w:tcPr>
            <w:tcW w:w="0" w:type="auto"/>
            <w:tcMar>
              <w:top w:w="75" w:type="dxa"/>
              <w:bottom w:w="75" w:type="dxa"/>
            </w:tcMar>
            <w:vAlign w:val="center"/>
          </w:tcPr>
          <w:p w14:paraId="3758EE43" w14:textId="77777777" w:rsidR="00116052" w:rsidRPr="004866D8" w:rsidRDefault="00116052" w:rsidP="00797238">
            <w:pPr>
              <w:rPr>
                <w:rFonts w:ascii="Arial" w:hAnsi="Arial" w:cs="Arial"/>
                <w:sz w:val="18"/>
                <w:szCs w:val="18"/>
              </w:rPr>
            </w:pPr>
          </w:p>
          <w:p w14:paraId="69B956E1" w14:textId="77777777" w:rsidR="00116052" w:rsidRPr="004866D8" w:rsidRDefault="00116052" w:rsidP="00797238">
            <w:pPr>
              <w:jc w:val="center"/>
              <w:rPr>
                <w:rFonts w:ascii="Arial" w:hAnsi="Arial" w:cs="Arial"/>
                <w:sz w:val="18"/>
                <w:szCs w:val="18"/>
              </w:rPr>
            </w:pPr>
            <w:r w:rsidRPr="004866D8">
              <w:rPr>
                <w:rFonts w:ascii="Arial" w:hAnsi="Arial" w:cs="Arial"/>
                <w:position w:val="-2"/>
                <w:sz w:val="18"/>
                <w:szCs w:val="18"/>
              </w:rPr>
              <w:t>(žig in podpis)</w:t>
            </w:r>
          </w:p>
        </w:tc>
      </w:tr>
    </w:tbl>
    <w:p w14:paraId="121D9A54" w14:textId="77777777" w:rsidR="00EA2861" w:rsidRDefault="00EA2861">
      <w:pPr>
        <w:rPr>
          <w:rFonts w:ascii="Arial" w:hAnsi="Arial" w:cs="Arial"/>
          <w:sz w:val="18"/>
          <w:szCs w:val="18"/>
        </w:rPr>
      </w:pPr>
      <w:r>
        <w:rPr>
          <w:rFonts w:ascii="Arial" w:hAnsi="Arial" w:cs="Arial"/>
          <w:sz w:val="18"/>
          <w:szCs w:val="18"/>
        </w:rPr>
        <w:br w:type="page"/>
      </w:r>
    </w:p>
    <w:p w14:paraId="242551E5" w14:textId="396BFE94" w:rsidR="00A37EF5" w:rsidRPr="004841B0" w:rsidRDefault="00A37EF5" w:rsidP="003C4D8C">
      <w:pPr>
        <w:jc w:val="right"/>
        <w:rPr>
          <w:rFonts w:ascii="Arial" w:hAnsi="Arial" w:cs="Arial"/>
          <w:i/>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041B1C">
        <w:rPr>
          <w:rFonts w:ascii="Arial" w:hAnsi="Arial" w:cs="Arial"/>
          <w:sz w:val="18"/>
          <w:szCs w:val="18"/>
        </w:rPr>
        <w:t>2</w:t>
      </w:r>
    </w:p>
    <w:p w14:paraId="46C3800E" w14:textId="77777777" w:rsidR="00A37EF5" w:rsidRPr="00012C90" w:rsidRDefault="00A37EF5" w:rsidP="00A37EF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Pr>
          <w:rFonts w:ascii="Arial" w:hAnsi="Arial" w:cs="Arial"/>
        </w:rPr>
        <w:t>odpravo napak v garancijskem obdobju</w:t>
      </w:r>
    </w:p>
    <w:p w14:paraId="551465F6"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i/>
          <w:iCs/>
          <w:color w:val="000000"/>
          <w:sz w:val="18"/>
          <w:szCs w:val="18"/>
        </w:rPr>
        <w:t>Glava s podatki o garantu (zavarovalnici/banki) ali SWIFT ključ</w:t>
      </w:r>
    </w:p>
    <w:p w14:paraId="0A987625" w14:textId="77777777" w:rsidR="00A37EF5" w:rsidRPr="004866D8" w:rsidRDefault="00A37EF5" w:rsidP="00A37EF5">
      <w:pPr>
        <w:spacing w:before="225" w:after="225" w:line="240" w:lineRule="auto"/>
        <w:jc w:val="both"/>
        <w:rPr>
          <w:sz w:val="18"/>
          <w:szCs w:val="18"/>
        </w:rPr>
      </w:pPr>
      <w:r w:rsidRPr="004866D8">
        <w:rPr>
          <w:rFonts w:ascii="Arial" w:hAnsi="Arial" w:cs="Arial"/>
          <w:sz w:val="18"/>
          <w:szCs w:val="18"/>
        </w:rPr>
        <w:t xml:space="preserve">Za: </w:t>
      </w:r>
      <w:r w:rsidRPr="004866D8">
        <w:rPr>
          <w:rFonts w:ascii="Arial" w:hAnsi="Arial" w:cs="Arial"/>
          <w:b/>
          <w:bCs/>
          <w:color w:val="000000"/>
          <w:sz w:val="18"/>
          <w:szCs w:val="18"/>
        </w:rPr>
        <w:t>Zavod za gradbeništvo Slovenije, Dimičeva ulica 12, 1000 Ljubljana</w:t>
      </w:r>
    </w:p>
    <w:p w14:paraId="15F932E0" w14:textId="77777777" w:rsidR="00A37EF5" w:rsidRPr="004866D8" w:rsidRDefault="00A37EF5" w:rsidP="00A37EF5">
      <w:pPr>
        <w:spacing w:before="225" w:after="225" w:line="240" w:lineRule="auto"/>
        <w:jc w:val="both"/>
        <w:rPr>
          <w:sz w:val="18"/>
          <w:szCs w:val="18"/>
        </w:rPr>
      </w:pPr>
      <w:r w:rsidRPr="004866D8">
        <w:rPr>
          <w:rFonts w:ascii="Arial" w:hAnsi="Arial" w:cs="Arial"/>
          <w:sz w:val="18"/>
          <w:szCs w:val="18"/>
        </w:rPr>
        <w:t xml:space="preserve">Datum: </w:t>
      </w:r>
      <w:r w:rsidRPr="004866D8">
        <w:rPr>
          <w:rFonts w:ascii="Arial" w:hAnsi="Arial" w:cs="Arial"/>
          <w:i/>
          <w:iCs/>
          <w:sz w:val="18"/>
          <w:szCs w:val="18"/>
        </w:rPr>
        <w:t>(vpiše se datum izdaje)</w:t>
      </w:r>
    </w:p>
    <w:p w14:paraId="14216F27"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b/>
          <w:bCs/>
          <w:color w:val="000000"/>
          <w:sz w:val="18"/>
          <w:szCs w:val="18"/>
        </w:rPr>
        <w:t>VRSTA ZAVAROVANJA:</w:t>
      </w:r>
      <w:r w:rsidRPr="004866D8">
        <w:rPr>
          <w:rFonts w:ascii="Arial" w:hAnsi="Arial" w:cs="Arial"/>
          <w:color w:val="000000"/>
          <w:sz w:val="18"/>
          <w:szCs w:val="18"/>
        </w:rPr>
        <w:t xml:space="preserve"> </w:t>
      </w:r>
      <w:r w:rsidRPr="004866D8">
        <w:rPr>
          <w:rFonts w:ascii="Arial" w:hAnsi="Arial" w:cs="Arial"/>
          <w:i/>
          <w:iCs/>
          <w:color w:val="000000"/>
          <w:sz w:val="18"/>
          <w:szCs w:val="18"/>
        </w:rPr>
        <w:t>(vpiše se vrsta zavarovanja: kavcijsko zavarovanje/bančna garancija)</w:t>
      </w:r>
    </w:p>
    <w:p w14:paraId="61B1F259"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ŠTEVILKA:</w:t>
      </w:r>
      <w:r w:rsidRPr="004866D8">
        <w:rPr>
          <w:rFonts w:ascii="Arial" w:hAnsi="Arial" w:cs="Arial"/>
          <w:sz w:val="18"/>
          <w:szCs w:val="18"/>
        </w:rPr>
        <w:t xml:space="preserve"> </w:t>
      </w:r>
      <w:r w:rsidRPr="004866D8">
        <w:rPr>
          <w:rFonts w:ascii="Arial" w:hAnsi="Arial" w:cs="Arial"/>
          <w:i/>
          <w:iCs/>
          <w:sz w:val="18"/>
          <w:szCs w:val="18"/>
        </w:rPr>
        <w:t>(vpiše se številka zavarovanja)</w:t>
      </w:r>
    </w:p>
    <w:p w14:paraId="02AB2F9B"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b/>
          <w:bCs/>
          <w:color w:val="000000"/>
          <w:sz w:val="18"/>
          <w:szCs w:val="18"/>
        </w:rPr>
        <w:t>GARANT:</w:t>
      </w:r>
      <w:r w:rsidRPr="004866D8">
        <w:rPr>
          <w:rFonts w:ascii="Arial" w:hAnsi="Arial" w:cs="Arial"/>
          <w:color w:val="000000"/>
          <w:sz w:val="18"/>
          <w:szCs w:val="18"/>
        </w:rPr>
        <w:t xml:space="preserve"> </w:t>
      </w:r>
      <w:r w:rsidRPr="004866D8">
        <w:rPr>
          <w:rFonts w:ascii="Arial" w:hAnsi="Arial" w:cs="Arial"/>
          <w:i/>
          <w:iCs/>
          <w:color w:val="000000"/>
          <w:sz w:val="18"/>
          <w:szCs w:val="18"/>
        </w:rPr>
        <w:t>(vpiše se ime in naslov zavarovalnice/banke v kraju izdaje)</w:t>
      </w:r>
    </w:p>
    <w:p w14:paraId="7C4DF6AA"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NAROČNIK:</w:t>
      </w:r>
      <w:r w:rsidRPr="004866D8">
        <w:rPr>
          <w:rFonts w:ascii="Arial" w:hAnsi="Arial" w:cs="Arial"/>
          <w:sz w:val="18"/>
          <w:szCs w:val="18"/>
        </w:rPr>
        <w:t xml:space="preserve"> </w:t>
      </w:r>
      <w:r w:rsidRPr="004866D8">
        <w:rPr>
          <w:rFonts w:ascii="Arial" w:hAnsi="Arial" w:cs="Arial"/>
          <w:i/>
          <w:iCs/>
          <w:sz w:val="18"/>
          <w:szCs w:val="18"/>
        </w:rPr>
        <w:t>(vpiše se ime in naslov naročnika zavarovanja, tj. v postopku javnega naročanja izbranega ponudnika)</w:t>
      </w:r>
    </w:p>
    <w:p w14:paraId="55FCE227" w14:textId="77777777" w:rsidR="00A37EF5" w:rsidRPr="004866D8" w:rsidRDefault="00A37EF5" w:rsidP="00A37EF5">
      <w:pPr>
        <w:spacing w:before="225" w:after="225" w:line="240" w:lineRule="auto"/>
        <w:jc w:val="both"/>
        <w:rPr>
          <w:rFonts w:ascii="Arial" w:hAnsi="Arial" w:cs="Arial"/>
          <w:b/>
          <w:bCs/>
          <w:sz w:val="18"/>
          <w:szCs w:val="18"/>
        </w:rPr>
      </w:pPr>
      <w:r w:rsidRPr="004866D8">
        <w:rPr>
          <w:rFonts w:ascii="Arial" w:hAnsi="Arial" w:cs="Arial"/>
          <w:b/>
          <w:bCs/>
          <w:sz w:val="18"/>
          <w:szCs w:val="18"/>
        </w:rPr>
        <w:t>UPRAVIČENEC:</w:t>
      </w:r>
      <w:r w:rsidRPr="004866D8">
        <w:rPr>
          <w:rFonts w:ascii="Arial" w:hAnsi="Arial" w:cs="Arial"/>
          <w:sz w:val="18"/>
          <w:szCs w:val="18"/>
        </w:rPr>
        <w:t xml:space="preserve"> </w:t>
      </w:r>
      <w:r w:rsidRPr="004866D8">
        <w:rPr>
          <w:rFonts w:ascii="Arial" w:hAnsi="Arial" w:cs="Arial"/>
          <w:b/>
          <w:bCs/>
          <w:color w:val="000000"/>
          <w:sz w:val="18"/>
          <w:szCs w:val="18"/>
        </w:rPr>
        <w:t>Zavod za gradbeništvo Slovenije, Dimičeva ulica 12, 1000 Ljubljana</w:t>
      </w:r>
    </w:p>
    <w:p w14:paraId="617CCF74" w14:textId="36E70C08" w:rsidR="00A37EF5" w:rsidRPr="004866D8" w:rsidRDefault="00A37EF5" w:rsidP="00A37EF5">
      <w:pPr>
        <w:spacing w:before="225" w:after="225" w:line="240" w:lineRule="auto"/>
        <w:jc w:val="both"/>
        <w:rPr>
          <w:rFonts w:ascii="Arial" w:hAnsi="Arial" w:cs="Arial"/>
          <w:color w:val="000000"/>
          <w:sz w:val="18"/>
          <w:szCs w:val="18"/>
        </w:rPr>
      </w:pPr>
      <w:r w:rsidRPr="004866D8">
        <w:rPr>
          <w:rFonts w:ascii="Arial" w:hAnsi="Arial" w:cs="Arial"/>
          <w:b/>
          <w:bCs/>
          <w:sz w:val="18"/>
          <w:szCs w:val="18"/>
        </w:rPr>
        <w:t>OSNOVNI POSEL:</w:t>
      </w:r>
      <w:r w:rsidRPr="004866D8">
        <w:rPr>
          <w:rFonts w:ascii="Arial" w:hAnsi="Arial" w:cs="Arial"/>
          <w:sz w:val="18"/>
          <w:szCs w:val="18"/>
        </w:rPr>
        <w:t xml:space="preserve"> obveznost naročnika </w:t>
      </w:r>
      <w:r w:rsidRPr="004866D8">
        <w:rPr>
          <w:rFonts w:ascii="Arial" w:hAnsi="Arial" w:cs="Arial"/>
          <w:i/>
          <w:iCs/>
          <w:sz w:val="18"/>
          <w:szCs w:val="18"/>
        </w:rPr>
        <w:t>zavarovanja iz pogodbe št._  z dne _ (vpiše se številko in datum pogodbe o izvedbi javnega naročila, sklenjene na podlagi postopka z oznako XXXXXX) z</w:t>
      </w:r>
      <w:r w:rsidR="009E3EB3" w:rsidRPr="004866D8">
        <w:rPr>
          <w:rFonts w:ascii="Arial" w:hAnsi="Arial" w:cs="Arial"/>
          <w:i/>
          <w:iCs/>
          <w:sz w:val="18"/>
          <w:szCs w:val="18"/>
        </w:rPr>
        <w:t xml:space="preserve">a </w:t>
      </w:r>
      <w:r w:rsidR="009E3EB3" w:rsidRPr="004866D8">
        <w:rPr>
          <w:rFonts w:ascii="Arial" w:hAnsi="Arial" w:cs="Arial"/>
          <w:i/>
          <w:iCs/>
          <w:color w:val="000000"/>
          <w:sz w:val="18"/>
          <w:szCs w:val="18"/>
        </w:rPr>
        <w:t>»</w:t>
      </w:r>
      <w:r w:rsidR="004866D8" w:rsidRPr="004866D8">
        <w:rPr>
          <w:rFonts w:ascii="Arial" w:hAnsi="Arial" w:cs="Arial"/>
          <w:i/>
          <w:iCs/>
          <w:color w:val="222222"/>
          <w:sz w:val="18"/>
          <w:szCs w:val="18"/>
          <w:shd w:val="clear" w:color="auto" w:fill="FFFFFF"/>
        </w:rPr>
        <w:t>Visokoločljivi rentgenski računalniški mikrotomograf (za statične, časovne in dinamične meritve)«</w:t>
      </w:r>
    </w:p>
    <w:p w14:paraId="0C2F7474" w14:textId="603DB1E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 xml:space="preserve">ZNESEK IN VALUTA:  5,00 % pogodbene vrednosti </w:t>
      </w:r>
      <w:r w:rsidR="00EA2861" w:rsidRPr="004866D8">
        <w:rPr>
          <w:rFonts w:ascii="Arial" w:hAnsi="Arial" w:cs="Arial"/>
          <w:b/>
          <w:bCs/>
          <w:sz w:val="18"/>
          <w:szCs w:val="18"/>
        </w:rPr>
        <w:t>bre</w:t>
      </w:r>
      <w:r w:rsidRPr="004866D8">
        <w:rPr>
          <w:rFonts w:ascii="Arial" w:hAnsi="Arial" w:cs="Arial"/>
          <w:b/>
          <w:bCs/>
          <w:sz w:val="18"/>
          <w:szCs w:val="18"/>
        </w:rPr>
        <w:t xml:space="preserve">z DDV, kar znaša </w:t>
      </w:r>
      <w:r w:rsidRPr="004866D8">
        <w:rPr>
          <w:rFonts w:ascii="Arial" w:hAnsi="Arial" w:cs="Arial"/>
          <w:b/>
          <w:bCs/>
          <w:sz w:val="18"/>
          <w:szCs w:val="18"/>
          <w:u w:val="single"/>
        </w:rPr>
        <w:t>__________</w:t>
      </w:r>
    </w:p>
    <w:p w14:paraId="13933B6B" w14:textId="77777777" w:rsidR="00A37EF5" w:rsidRPr="004866D8" w:rsidRDefault="00A37EF5" w:rsidP="00A37EF5">
      <w:pPr>
        <w:keepNext/>
        <w:jc w:val="both"/>
        <w:rPr>
          <w:rFonts w:ascii="Arial" w:hAnsi="Arial" w:cs="Arial"/>
          <w:sz w:val="18"/>
          <w:szCs w:val="18"/>
        </w:rPr>
      </w:pPr>
      <w:r w:rsidRPr="004866D8">
        <w:rPr>
          <w:rFonts w:ascii="Arial" w:hAnsi="Arial" w:cs="Arial"/>
          <w:b/>
          <w:bCs/>
          <w:sz w:val="18"/>
          <w:szCs w:val="18"/>
        </w:rPr>
        <w:t xml:space="preserve">LISTINE, KI JIH JE POLEG IZJAVE TREBA PRILOŽITI ZAHTEVI ZA PLAČILO IN SE IZRECNO ZAHTEVAJO V SPODNJEM BESEDILU: </w:t>
      </w:r>
      <w:r w:rsidRPr="004866D8">
        <w:rPr>
          <w:rFonts w:ascii="Arial" w:hAnsi="Arial" w:cs="Arial"/>
          <w:sz w:val="18"/>
          <w:szCs w:val="18"/>
        </w:rPr>
        <w:t>__</w:t>
      </w:r>
      <w:r w:rsidRPr="004866D8">
        <w:rPr>
          <w:rFonts w:ascii="Arial" w:hAnsi="Arial" w:cs="Arial"/>
          <w:i/>
          <w:sz w:val="18"/>
          <w:szCs w:val="18"/>
        </w:rPr>
        <w:t xml:space="preserve"> (nobena/navede se listina – npr. primopredajni/prevzemni zapisnik, zaključni obračun)</w:t>
      </w:r>
    </w:p>
    <w:p w14:paraId="125B30F8"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JEZIK V ZAHTEVANIH LISTINAH:</w:t>
      </w:r>
      <w:r w:rsidRPr="004866D8">
        <w:rPr>
          <w:rFonts w:ascii="Arial" w:hAnsi="Arial" w:cs="Arial"/>
          <w:sz w:val="18"/>
          <w:szCs w:val="18"/>
        </w:rPr>
        <w:t xml:space="preserve"> slovenski / angleški</w:t>
      </w:r>
    </w:p>
    <w:p w14:paraId="4F725D4E" w14:textId="77777777" w:rsidR="00A37EF5" w:rsidRPr="004866D8" w:rsidRDefault="00A37EF5" w:rsidP="00A37EF5">
      <w:pPr>
        <w:keepNext/>
        <w:jc w:val="both"/>
        <w:rPr>
          <w:rFonts w:ascii="Arial" w:hAnsi="Arial" w:cs="Arial"/>
          <w:sz w:val="18"/>
          <w:szCs w:val="18"/>
        </w:rPr>
      </w:pPr>
      <w:r w:rsidRPr="004866D8">
        <w:rPr>
          <w:rFonts w:ascii="Arial" w:hAnsi="Arial" w:cs="Arial"/>
          <w:b/>
          <w:bCs/>
          <w:sz w:val="18"/>
          <w:szCs w:val="18"/>
        </w:rPr>
        <w:t>OBLIKA PREDLOŽITVE:</w:t>
      </w:r>
      <w:r w:rsidRPr="004866D8">
        <w:rPr>
          <w:rFonts w:ascii="Arial" w:hAnsi="Arial" w:cs="Arial"/>
          <w:sz w:val="18"/>
          <w:szCs w:val="18"/>
        </w:rPr>
        <w:t xml:space="preserve"> v papirni obliki s priporočeno pošto ali katerokoli obliko hitre pošte ali v elektronski obliki po SWIFT sistemu na naslov __ </w:t>
      </w:r>
      <w:r w:rsidRPr="004866D8">
        <w:rPr>
          <w:rFonts w:ascii="Arial" w:hAnsi="Arial" w:cs="Arial"/>
          <w:i/>
          <w:sz w:val="18"/>
          <w:szCs w:val="18"/>
        </w:rPr>
        <w:t>(navede se SWIFT naslova garanta)</w:t>
      </w:r>
    </w:p>
    <w:p w14:paraId="7172508D"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KRAJ PREDLOŽITVE:</w:t>
      </w:r>
      <w:r w:rsidRPr="004866D8">
        <w:rPr>
          <w:rFonts w:ascii="Arial" w:hAnsi="Arial" w:cs="Arial"/>
          <w:sz w:val="18"/>
          <w:szCs w:val="18"/>
        </w:rPr>
        <w:t xml:space="preserve"> </w:t>
      </w:r>
      <w:r w:rsidRPr="004866D8">
        <w:rPr>
          <w:rFonts w:ascii="Arial" w:hAnsi="Arial" w:cs="Arial"/>
          <w:i/>
          <w:iCs/>
          <w:sz w:val="18"/>
          <w:szCs w:val="18"/>
        </w:rPr>
        <w:t>(garant vpiše naslov podružnice, kjer se opravi predložitev papirnih listin, ali elektronski naslov za predložitev v elektronski obliki, kot na primer garantov SWIFT naslov)</w:t>
      </w:r>
    </w:p>
    <w:p w14:paraId="49891B8C"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DATUM VELJAVNOSTI:</w:t>
      </w:r>
      <w:r w:rsidRPr="004866D8">
        <w:rPr>
          <w:rFonts w:ascii="Arial" w:hAnsi="Arial" w:cs="Arial"/>
          <w:sz w:val="18"/>
          <w:szCs w:val="18"/>
        </w:rPr>
        <w:t xml:space="preserve"> DD. MM. LLLL </w:t>
      </w:r>
      <w:r w:rsidRPr="004866D8">
        <w:rPr>
          <w:rFonts w:ascii="Arial" w:hAnsi="Arial" w:cs="Arial"/>
          <w:i/>
          <w:iCs/>
          <w:sz w:val="18"/>
          <w:szCs w:val="18"/>
        </w:rPr>
        <w:t>(vpiše se datum zapadlosti zavarovanja)</w:t>
      </w:r>
    </w:p>
    <w:p w14:paraId="2BF29A1C"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STRANKA, KI JE DOLŽNA PLAČATI STROŠKE:</w:t>
      </w:r>
      <w:r w:rsidRPr="004866D8">
        <w:rPr>
          <w:rFonts w:ascii="Arial" w:hAnsi="Arial" w:cs="Arial"/>
          <w:sz w:val="18"/>
          <w:szCs w:val="18"/>
        </w:rPr>
        <w:t xml:space="preserve"> </w:t>
      </w:r>
      <w:r w:rsidRPr="004866D8">
        <w:rPr>
          <w:rFonts w:ascii="Arial" w:hAnsi="Arial" w:cs="Arial"/>
          <w:i/>
          <w:iCs/>
          <w:sz w:val="18"/>
          <w:szCs w:val="18"/>
        </w:rPr>
        <w:t>(vpiše se ime naročnika zavarovanja, tj. v postopku javnega naročanja izbranega ponudnika)</w:t>
      </w:r>
    </w:p>
    <w:p w14:paraId="150EEC41"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8A4969"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t>Katerokoli zahtevo za plačilo po tem zavarovanju moramo prejeti na datum veljavnosti zavarovanja ali pred njim v zgoraj navedenem kraju predložitve.</w:t>
      </w:r>
    </w:p>
    <w:p w14:paraId="6C2F2C24"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t>Morebitne spore v zvezi s tem zavarovanjem rešuje stvarno pristojno sodišče po sedežu upravičenca po slovenskem pravu.</w:t>
      </w:r>
    </w:p>
    <w:p w14:paraId="68BD499A"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lastRenderedPageBreak/>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A37EF5" w:rsidRPr="004866D8" w14:paraId="404BCBD3" w14:textId="77777777" w:rsidTr="00CB2824">
        <w:tc>
          <w:tcPr>
            <w:tcW w:w="4080" w:type="dxa"/>
            <w:tcMar>
              <w:top w:w="75" w:type="dxa"/>
              <w:bottom w:w="75" w:type="dxa"/>
            </w:tcMar>
            <w:vAlign w:val="center"/>
          </w:tcPr>
          <w:p w14:paraId="40BD81C5" w14:textId="77777777" w:rsidR="00A37EF5" w:rsidRPr="004866D8" w:rsidRDefault="00A37EF5" w:rsidP="00CB2824">
            <w:pPr>
              <w:rPr>
                <w:sz w:val="18"/>
                <w:szCs w:val="18"/>
              </w:rPr>
            </w:pPr>
            <w:r w:rsidRPr="004866D8">
              <w:rPr>
                <w:rFonts w:ascii="Arial" w:hAnsi="Arial" w:cs="Arial"/>
                <w:position w:val="-2"/>
                <w:sz w:val="18"/>
                <w:szCs w:val="18"/>
              </w:rPr>
              <w:t> </w:t>
            </w:r>
          </w:p>
        </w:tc>
        <w:tc>
          <w:tcPr>
            <w:tcW w:w="0" w:type="auto"/>
            <w:tcMar>
              <w:top w:w="75" w:type="dxa"/>
              <w:bottom w:w="75" w:type="dxa"/>
            </w:tcMar>
            <w:vAlign w:val="center"/>
          </w:tcPr>
          <w:p w14:paraId="412840D4" w14:textId="77777777" w:rsidR="00A37EF5" w:rsidRPr="004866D8" w:rsidRDefault="00A37EF5" w:rsidP="00CB2824">
            <w:pPr>
              <w:jc w:val="center"/>
              <w:rPr>
                <w:sz w:val="18"/>
                <w:szCs w:val="18"/>
              </w:rPr>
            </w:pPr>
            <w:r w:rsidRPr="004866D8">
              <w:rPr>
                <w:rFonts w:ascii="Arial" w:hAnsi="Arial" w:cs="Arial"/>
                <w:position w:val="-2"/>
                <w:sz w:val="18"/>
                <w:szCs w:val="18"/>
              </w:rPr>
              <w:t>Garant</w:t>
            </w:r>
          </w:p>
        </w:tc>
      </w:tr>
      <w:tr w:rsidR="00A37EF5" w:rsidRPr="007E6ABF" w14:paraId="177A1850" w14:textId="77777777" w:rsidTr="00CB2824">
        <w:tc>
          <w:tcPr>
            <w:tcW w:w="4080" w:type="dxa"/>
            <w:tcMar>
              <w:top w:w="75" w:type="dxa"/>
              <w:bottom w:w="75" w:type="dxa"/>
            </w:tcMar>
            <w:vAlign w:val="center"/>
          </w:tcPr>
          <w:p w14:paraId="36D72A15" w14:textId="77777777" w:rsidR="00A37EF5" w:rsidRPr="007E6ABF" w:rsidRDefault="00A37EF5" w:rsidP="00CB2824">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7762597" w14:textId="77777777" w:rsidR="00A37EF5" w:rsidRPr="007E6ABF" w:rsidRDefault="00A37EF5" w:rsidP="00CB2824">
            <w:pPr>
              <w:rPr>
                <w:sz w:val="16"/>
                <w:szCs w:val="16"/>
              </w:rPr>
            </w:pPr>
          </w:p>
          <w:p w14:paraId="0A8D1A61" w14:textId="77777777" w:rsidR="00A37EF5" w:rsidRPr="004866D8" w:rsidRDefault="00A37EF5" w:rsidP="00CB2824">
            <w:pPr>
              <w:jc w:val="center"/>
              <w:rPr>
                <w:rFonts w:ascii="Arial" w:hAnsi="Arial" w:cs="Arial"/>
                <w:position w:val="-2"/>
                <w:sz w:val="18"/>
                <w:szCs w:val="18"/>
              </w:rPr>
            </w:pPr>
            <w:r w:rsidRPr="004866D8">
              <w:rPr>
                <w:rFonts w:ascii="Arial" w:hAnsi="Arial" w:cs="Arial"/>
                <w:position w:val="-2"/>
                <w:sz w:val="18"/>
                <w:szCs w:val="18"/>
              </w:rPr>
              <w:t>(žig in podpis)</w:t>
            </w:r>
          </w:p>
          <w:p w14:paraId="6239ACEA" w14:textId="77777777" w:rsidR="00A37EF5" w:rsidRDefault="00A37EF5" w:rsidP="00CB2824">
            <w:pPr>
              <w:rPr>
                <w:sz w:val="16"/>
                <w:szCs w:val="16"/>
              </w:rPr>
            </w:pPr>
          </w:p>
          <w:p w14:paraId="220AE82F" w14:textId="77777777" w:rsidR="00A37EF5" w:rsidRPr="00A077D7" w:rsidRDefault="00A37EF5" w:rsidP="00CB2824">
            <w:pPr>
              <w:rPr>
                <w:sz w:val="16"/>
                <w:szCs w:val="16"/>
              </w:rPr>
            </w:pPr>
          </w:p>
        </w:tc>
      </w:tr>
    </w:tbl>
    <w:p w14:paraId="37717F76" w14:textId="77777777" w:rsidR="00A37EF5" w:rsidRDefault="00A37EF5" w:rsidP="00A37EF5"/>
    <w:p w14:paraId="6B7A6EDD" w14:textId="77777777" w:rsidR="004866D8" w:rsidRDefault="004866D8" w:rsidP="00A37EF5"/>
    <w:p w14:paraId="2BA23179" w14:textId="0850AE5A" w:rsidR="004866D8" w:rsidRDefault="004866D8">
      <w:r>
        <w:br w:type="page"/>
      </w:r>
    </w:p>
    <w:p w14:paraId="66C957FD" w14:textId="77777777" w:rsidR="004866D8" w:rsidRDefault="004866D8" w:rsidP="004866D8">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089F003" w14:textId="77777777" w:rsidR="004866D8" w:rsidRDefault="004866D8" w:rsidP="00A37EF5"/>
    <w:p w14:paraId="3D9534B7" w14:textId="77777777" w:rsidR="00A077D7" w:rsidRDefault="00A077D7" w:rsidP="00A077D7">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58B4CAF5" w:rsidR="00005C43" w:rsidRDefault="001B1681" w:rsidP="00005C43">
      <w:pPr>
        <w:spacing w:before="224" w:after="224" w:line="240" w:lineRule="auto"/>
        <w:jc w:val="center"/>
        <w:outlineLvl w:val="1"/>
        <w:rPr>
          <w:rFonts w:ascii="Arial" w:hAnsi="Arial" w:cs="Arial"/>
          <w:b/>
          <w:color w:val="000000"/>
          <w:sz w:val="24"/>
          <w:szCs w:val="24"/>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sidR="004866D8" w:rsidRPr="004866D8">
        <w:rPr>
          <w:rFonts w:ascii="Arial" w:hAnsi="Arial" w:cs="Arial"/>
          <w:b/>
          <w:color w:val="000000"/>
          <w:sz w:val="24"/>
          <w:szCs w:val="24"/>
        </w:rPr>
        <w:t>VISOKOLOČLJIV</w:t>
      </w:r>
      <w:r w:rsidR="004866D8">
        <w:rPr>
          <w:rFonts w:ascii="Arial" w:hAnsi="Arial" w:cs="Arial"/>
          <w:b/>
          <w:color w:val="000000"/>
          <w:sz w:val="24"/>
          <w:szCs w:val="24"/>
        </w:rPr>
        <w:t>EGA</w:t>
      </w:r>
      <w:r w:rsidR="004866D8" w:rsidRPr="004866D8">
        <w:rPr>
          <w:rFonts w:ascii="Arial" w:hAnsi="Arial" w:cs="Arial"/>
          <w:b/>
          <w:color w:val="000000"/>
          <w:sz w:val="24"/>
          <w:szCs w:val="24"/>
        </w:rPr>
        <w:t xml:space="preserve"> RENTGENSK</w:t>
      </w:r>
      <w:r w:rsidR="004866D8">
        <w:rPr>
          <w:rFonts w:ascii="Arial" w:hAnsi="Arial" w:cs="Arial"/>
          <w:b/>
          <w:color w:val="000000"/>
          <w:sz w:val="24"/>
          <w:szCs w:val="24"/>
        </w:rPr>
        <w:t>EGA</w:t>
      </w:r>
      <w:r w:rsidR="004866D8" w:rsidRPr="004866D8">
        <w:rPr>
          <w:rFonts w:ascii="Arial" w:hAnsi="Arial" w:cs="Arial"/>
          <w:b/>
          <w:color w:val="000000"/>
          <w:sz w:val="24"/>
          <w:szCs w:val="24"/>
        </w:rPr>
        <w:t xml:space="preserve"> RAČUNALNIŠK</w:t>
      </w:r>
      <w:r w:rsidR="004866D8">
        <w:rPr>
          <w:rFonts w:ascii="Arial" w:hAnsi="Arial" w:cs="Arial"/>
          <w:b/>
          <w:color w:val="000000"/>
          <w:sz w:val="24"/>
          <w:szCs w:val="24"/>
        </w:rPr>
        <w:t xml:space="preserve">EGA </w:t>
      </w:r>
      <w:r w:rsidR="004866D8" w:rsidRPr="004866D8">
        <w:rPr>
          <w:rFonts w:ascii="Arial" w:hAnsi="Arial" w:cs="Arial"/>
          <w:b/>
          <w:color w:val="000000"/>
          <w:sz w:val="24"/>
          <w:szCs w:val="24"/>
        </w:rPr>
        <w:t>MIKROTOMOGRAF</w:t>
      </w:r>
      <w:r w:rsidR="004866D8">
        <w:rPr>
          <w:rFonts w:ascii="Arial" w:hAnsi="Arial" w:cs="Arial"/>
          <w:b/>
          <w:color w:val="000000"/>
          <w:sz w:val="24"/>
          <w:szCs w:val="24"/>
        </w:rPr>
        <w:t>A</w:t>
      </w:r>
      <w:r w:rsidR="004866D8" w:rsidRPr="004866D8">
        <w:rPr>
          <w:rFonts w:ascii="Arial" w:hAnsi="Arial" w:cs="Arial"/>
          <w:b/>
          <w:color w:val="000000"/>
          <w:sz w:val="24"/>
          <w:szCs w:val="24"/>
        </w:rPr>
        <w:t xml:space="preserve"> (ZA STATIČNE, ČASOVNE IN DINAMIČNE MERITVE)</w:t>
      </w:r>
    </w:p>
    <w:p w14:paraId="55F03478" w14:textId="77777777" w:rsidR="004866D8" w:rsidRDefault="004866D8" w:rsidP="00005C43">
      <w:pPr>
        <w:spacing w:before="224" w:after="224" w:line="240" w:lineRule="auto"/>
        <w:jc w:val="center"/>
        <w:outlineLvl w:val="1"/>
        <w:rPr>
          <w:rFonts w:ascii="Arial" w:hAnsi="Arial" w:cs="Arial"/>
          <w:color w:val="000000"/>
          <w:sz w:val="18"/>
          <w:szCs w:val="18"/>
        </w:rPr>
      </w:pPr>
    </w:p>
    <w:p w14:paraId="6B2AE838" w14:textId="69F7792A"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151664FB" w14:textId="77777777" w:rsidR="001B1681" w:rsidRDefault="001B1681" w:rsidP="001B1681">
      <w:pPr>
        <w:spacing w:after="0" w:line="240" w:lineRule="auto"/>
      </w:pPr>
      <w:r>
        <w:rPr>
          <w:rFonts w:ascii="Arial" w:hAnsi="Arial" w:cs="Arial"/>
          <w:b/>
          <w:bCs/>
          <w:color w:val="000000"/>
          <w:sz w:val="18"/>
          <w:szCs w:val="18"/>
        </w:rPr>
        <w:t>NAROČNIKOM: ZAVOD ZA GRADBENIŠTVO SLOVENIJE firma v angleškem jeziku: SLOVENIAN NATIONAL BUILDING AND CIVIL ENGINEERING INSTITUTE, DIMIČEVA ULICA 12, 1000 LJUBLJANA,</w:t>
      </w:r>
      <w:r>
        <w:rPr>
          <w:rFonts w:ascii="Arial" w:hAnsi="Arial" w:cs="Arial"/>
          <w:color w:val="000000"/>
          <w:sz w:val="18"/>
          <w:szCs w:val="18"/>
        </w:rPr>
        <w:br/>
        <w:t>ki ga zastopa doc. dr. Aleš Žnidarič, direktor</w:t>
      </w:r>
      <w:r>
        <w:br/>
      </w:r>
    </w:p>
    <w:tbl>
      <w:tblPr>
        <w:tblStyle w:val="NormalTablePHPDOCX"/>
        <w:tblW w:w="3500" w:type="pct"/>
        <w:tblInd w:w="108" w:type="dxa"/>
        <w:tblLook w:val="04A0" w:firstRow="1" w:lastRow="0" w:firstColumn="1" w:lastColumn="0" w:noHBand="0" w:noVBand="1"/>
      </w:tblPr>
      <w:tblGrid>
        <w:gridCol w:w="3300"/>
        <w:gridCol w:w="3049"/>
      </w:tblGrid>
      <w:tr w:rsidR="001B1681" w14:paraId="4FD69141" w14:textId="77777777" w:rsidTr="00797238">
        <w:tc>
          <w:tcPr>
            <w:tcW w:w="3300" w:type="dxa"/>
            <w:tcMar>
              <w:top w:w="0" w:type="auto"/>
              <w:bottom w:w="0" w:type="auto"/>
            </w:tcMar>
            <w:vAlign w:val="center"/>
          </w:tcPr>
          <w:p w14:paraId="172CA590" w14:textId="77777777" w:rsidR="001B1681" w:rsidRDefault="001B1681" w:rsidP="00797238">
            <w:r>
              <w:rPr>
                <w:rFonts w:ascii="Arial" w:hAnsi="Arial" w:cs="Arial"/>
                <w:color w:val="000000"/>
                <w:position w:val="-2"/>
                <w:sz w:val="18"/>
                <w:szCs w:val="18"/>
              </w:rPr>
              <w:t>Matična številka:</w:t>
            </w:r>
          </w:p>
        </w:tc>
        <w:tc>
          <w:tcPr>
            <w:tcW w:w="0" w:type="auto"/>
            <w:tcMar>
              <w:top w:w="0" w:type="auto"/>
              <w:bottom w:w="0" w:type="auto"/>
            </w:tcMar>
            <w:vAlign w:val="center"/>
          </w:tcPr>
          <w:p w14:paraId="26D83784" w14:textId="77777777" w:rsidR="001B1681" w:rsidRDefault="001B1681" w:rsidP="00797238">
            <w:r>
              <w:rPr>
                <w:rFonts w:ascii="Arial" w:hAnsi="Arial" w:cs="Arial"/>
                <w:color w:val="000000"/>
                <w:position w:val="-2"/>
                <w:sz w:val="18"/>
                <w:szCs w:val="18"/>
              </w:rPr>
              <w:t>5866324000</w:t>
            </w:r>
          </w:p>
        </w:tc>
      </w:tr>
      <w:tr w:rsidR="001B1681" w14:paraId="5345A46A" w14:textId="77777777" w:rsidTr="00797238">
        <w:tc>
          <w:tcPr>
            <w:tcW w:w="3300" w:type="dxa"/>
            <w:tcMar>
              <w:top w:w="0" w:type="auto"/>
              <w:bottom w:w="0" w:type="auto"/>
            </w:tcMar>
            <w:vAlign w:val="center"/>
          </w:tcPr>
          <w:p w14:paraId="758F3D55" w14:textId="77777777" w:rsidR="001B1681" w:rsidRDefault="001B1681" w:rsidP="0079723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330D41A" w14:textId="77777777" w:rsidR="001B1681" w:rsidRDefault="001B1681" w:rsidP="00797238">
            <w:r>
              <w:rPr>
                <w:rFonts w:ascii="Arial" w:hAnsi="Arial" w:cs="Arial"/>
                <w:color w:val="000000"/>
                <w:position w:val="-2"/>
                <w:sz w:val="18"/>
                <w:szCs w:val="18"/>
              </w:rPr>
              <w:t>SI 43950019</w:t>
            </w:r>
          </w:p>
        </w:tc>
      </w:tr>
      <w:tr w:rsidR="001B1681" w14:paraId="0975007D" w14:textId="77777777" w:rsidTr="00797238">
        <w:tc>
          <w:tcPr>
            <w:tcW w:w="3300" w:type="dxa"/>
            <w:tcMar>
              <w:top w:w="0" w:type="auto"/>
              <w:bottom w:w="0" w:type="auto"/>
            </w:tcMar>
            <w:vAlign w:val="center"/>
          </w:tcPr>
          <w:p w14:paraId="31C14E7A" w14:textId="77777777" w:rsidR="001B1681" w:rsidRDefault="001B1681" w:rsidP="00797238">
            <w:r>
              <w:rPr>
                <w:rFonts w:ascii="Arial" w:hAnsi="Arial" w:cs="Arial"/>
                <w:color w:val="000000"/>
                <w:position w:val="-2"/>
                <w:sz w:val="18"/>
                <w:szCs w:val="18"/>
              </w:rPr>
              <w:t>Transakcijski račun (TRR):</w:t>
            </w:r>
          </w:p>
        </w:tc>
        <w:tc>
          <w:tcPr>
            <w:tcW w:w="0" w:type="auto"/>
            <w:tcMar>
              <w:top w:w="0" w:type="auto"/>
              <w:bottom w:w="0" w:type="auto"/>
            </w:tcMar>
            <w:vAlign w:val="center"/>
          </w:tcPr>
          <w:p w14:paraId="5FEC5B3C" w14:textId="77777777" w:rsidR="001B1681" w:rsidRDefault="001B1681" w:rsidP="00797238">
            <w:r>
              <w:rPr>
                <w:rFonts w:ascii="Arial" w:hAnsi="Arial" w:cs="Arial"/>
                <w:color w:val="000000"/>
                <w:position w:val="-2"/>
                <w:sz w:val="18"/>
                <w:szCs w:val="18"/>
              </w:rPr>
              <w:t>SI56 0110 0603 0345 794</w:t>
            </w:r>
          </w:p>
        </w:tc>
      </w:tr>
    </w:tbl>
    <w:p w14:paraId="68A08044" w14:textId="77777777" w:rsidR="001B1681" w:rsidRDefault="001B1681" w:rsidP="001B1681"/>
    <w:p w14:paraId="7065AE21" w14:textId="77777777" w:rsidR="001B1681" w:rsidRDefault="001B1681" w:rsidP="001B1681">
      <w:pPr>
        <w:spacing w:before="225" w:after="225" w:line="240" w:lineRule="auto"/>
        <w:jc w:val="center"/>
      </w:pPr>
      <w:r>
        <w:rPr>
          <w:rFonts w:ascii="Arial" w:hAnsi="Arial" w:cs="Arial"/>
          <w:color w:val="000000"/>
          <w:sz w:val="18"/>
          <w:szCs w:val="18"/>
        </w:rPr>
        <w:t>in</w:t>
      </w:r>
    </w:p>
    <w:p w14:paraId="07D62ABE" w14:textId="77777777" w:rsidR="001B1681" w:rsidRDefault="001B1681" w:rsidP="001B1681">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B1681" w14:paraId="178E5D58" w14:textId="77777777" w:rsidTr="00797238">
        <w:tc>
          <w:tcPr>
            <w:tcW w:w="3300" w:type="dxa"/>
            <w:tcMar>
              <w:top w:w="0" w:type="auto"/>
              <w:bottom w:w="0" w:type="auto"/>
            </w:tcMar>
            <w:vAlign w:val="center"/>
          </w:tcPr>
          <w:p w14:paraId="3E326D27" w14:textId="77777777" w:rsidR="001B1681" w:rsidRDefault="001B1681" w:rsidP="0079723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F923880" w14:textId="77777777" w:rsidR="001B1681" w:rsidRDefault="001B1681" w:rsidP="00797238">
            <w:r>
              <w:rPr>
                <w:rFonts w:ascii="Arial" w:hAnsi="Arial" w:cs="Arial"/>
                <w:color w:val="000000"/>
                <w:position w:val="-2"/>
                <w:sz w:val="18"/>
                <w:szCs w:val="18"/>
              </w:rPr>
              <w:t> </w:t>
            </w:r>
          </w:p>
        </w:tc>
      </w:tr>
      <w:tr w:rsidR="001B1681" w14:paraId="7F018D2F" w14:textId="77777777" w:rsidTr="00797238">
        <w:tc>
          <w:tcPr>
            <w:tcW w:w="3300" w:type="dxa"/>
            <w:tcMar>
              <w:top w:w="0" w:type="auto"/>
              <w:bottom w:w="0" w:type="auto"/>
            </w:tcMar>
            <w:vAlign w:val="center"/>
          </w:tcPr>
          <w:p w14:paraId="4B9FC073" w14:textId="77777777" w:rsidR="001B1681" w:rsidRDefault="001B1681" w:rsidP="0079723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A6E08E" w14:textId="77777777" w:rsidR="001B1681" w:rsidRDefault="001B1681" w:rsidP="00797238">
            <w:r>
              <w:rPr>
                <w:rFonts w:ascii="Arial" w:hAnsi="Arial" w:cs="Arial"/>
                <w:color w:val="000000"/>
                <w:position w:val="-2"/>
                <w:sz w:val="18"/>
                <w:szCs w:val="18"/>
              </w:rPr>
              <w:t> </w:t>
            </w:r>
          </w:p>
        </w:tc>
      </w:tr>
      <w:tr w:rsidR="001B1681" w14:paraId="4CF8FA82" w14:textId="77777777" w:rsidTr="00797238">
        <w:tc>
          <w:tcPr>
            <w:tcW w:w="3300" w:type="dxa"/>
            <w:tcMar>
              <w:top w:w="0" w:type="auto"/>
              <w:bottom w:w="0" w:type="auto"/>
            </w:tcMar>
            <w:vAlign w:val="center"/>
          </w:tcPr>
          <w:p w14:paraId="79924FF6" w14:textId="77777777" w:rsidR="001B1681" w:rsidRDefault="001B1681" w:rsidP="0079723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12955D" w14:textId="77777777" w:rsidR="001B1681" w:rsidRDefault="001B1681" w:rsidP="00797238">
            <w:r>
              <w:rPr>
                <w:rFonts w:ascii="Arial" w:hAnsi="Arial" w:cs="Arial"/>
                <w:color w:val="000000"/>
                <w:position w:val="-2"/>
                <w:sz w:val="18"/>
                <w:szCs w:val="18"/>
              </w:rPr>
              <w:t> </w:t>
            </w:r>
          </w:p>
        </w:tc>
      </w:tr>
    </w:tbl>
    <w:p w14:paraId="471AAA77" w14:textId="3D9A8E99" w:rsidR="0097025F" w:rsidRDefault="0097025F" w:rsidP="008A66F3"/>
    <w:p w14:paraId="6D5D5F4B" w14:textId="77777777" w:rsidR="001B1681" w:rsidRDefault="001B1681" w:rsidP="008A66F3"/>
    <w:p w14:paraId="423BAD5B" w14:textId="77777777" w:rsidR="00E1170F" w:rsidRDefault="00E1170F" w:rsidP="008A66F3"/>
    <w:p w14:paraId="06D552B1" w14:textId="77777777" w:rsidR="00E1170F" w:rsidRDefault="00E1170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6C873A0" w14:textId="77777777" w:rsidR="001B1681" w:rsidRDefault="001B1681" w:rsidP="001B168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1B1681" w14:paraId="3E91CF16" w14:textId="77777777" w:rsidTr="00797238">
              <w:tc>
                <w:tcPr>
                  <w:tcW w:w="0" w:type="auto"/>
                  <w:tcMar>
                    <w:top w:w="0" w:type="auto"/>
                    <w:bottom w:w="0" w:type="auto"/>
                  </w:tcMar>
                </w:tcPr>
                <w:p w14:paraId="3308B005" w14:textId="48522322" w:rsidR="001B1681" w:rsidRDefault="001B1681" w:rsidP="001B1681">
                  <w:pPr>
                    <w:numPr>
                      <w:ilvl w:val="0"/>
                      <w:numId w:val="4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w:t>
                  </w:r>
                  <w:r w:rsidR="004866D8">
                    <w:rPr>
                      <w:rFonts w:ascii="Arial" w:hAnsi="Arial" w:cs="Arial"/>
                      <w:color w:val="000000"/>
                      <w:sz w:val="18"/>
                      <w:szCs w:val="18"/>
                    </w:rPr>
                    <w:t>ter v Dopolnilu k Uradnem listu EU dne _____ pod oznako _______</w:t>
                  </w:r>
                  <w:r>
                    <w:rPr>
                      <w:rFonts w:ascii="Arial" w:hAnsi="Arial" w:cs="Arial"/>
                      <w:color w:val="000000"/>
                      <w:sz w:val="18"/>
                      <w:szCs w:val="18"/>
                    </w:rPr>
                    <w:t xml:space="preserve"> in</w:t>
                  </w:r>
                </w:p>
                <w:p w14:paraId="6F55830F" w14:textId="77777777" w:rsidR="001B1681" w:rsidRDefault="001B1681" w:rsidP="001B1681">
                  <w:pPr>
                    <w:numPr>
                      <w:ilvl w:val="0"/>
                      <w:numId w:val="45"/>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ki je bila objavljena na Portalu javnih naročil dne _______ pod oznako ________</w:t>
                  </w:r>
                </w:p>
              </w:tc>
            </w:tr>
          </w:tbl>
          <w:p w14:paraId="3D963DF0" w14:textId="121AB8A1" w:rsidR="00FD4DC3" w:rsidRPr="00F160C4" w:rsidRDefault="001B1681" w:rsidP="00827728">
            <w:pPr>
              <w:spacing w:before="225" w:after="225"/>
              <w:jc w:val="both"/>
              <w:rPr>
                <w:rFonts w:ascii="Arial" w:hAnsi="Arial" w:cs="Arial"/>
                <w:color w:val="000000"/>
                <w:sz w:val="18"/>
                <w:szCs w:val="18"/>
              </w:rPr>
            </w:pPr>
            <w:r>
              <w:rPr>
                <w:rFonts w:ascii="Arial" w:hAnsi="Arial" w:cs="Arial"/>
                <w:color w:val="000000"/>
                <w:sz w:val="18"/>
                <w:szCs w:val="18"/>
              </w:rPr>
              <w:t xml:space="preserve">izbran dobavitelj v okviru omenjenega javnega naročila, zaradi česar se sklepa predmetna pogodba. </w:t>
            </w:r>
          </w:p>
        </w:tc>
      </w:tr>
    </w:tbl>
    <w:p w14:paraId="566B9DFF" w14:textId="77777777" w:rsidR="00E1170F" w:rsidRDefault="00E1170F" w:rsidP="00005C43">
      <w:pPr>
        <w:spacing w:before="225" w:after="225" w:line="240" w:lineRule="auto"/>
        <w:jc w:val="both"/>
        <w:rPr>
          <w:rFonts w:ascii="Arial" w:hAnsi="Arial" w:cs="Arial"/>
          <w:b/>
          <w:bCs/>
          <w:color w:val="000000"/>
          <w:sz w:val="18"/>
          <w:szCs w:val="18"/>
        </w:rPr>
      </w:pPr>
    </w:p>
    <w:p w14:paraId="0103076D" w14:textId="40D21490"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12B91EC" w14:textId="3AD76952" w:rsidR="00005C43" w:rsidRPr="00452B36" w:rsidRDefault="001B1681" w:rsidP="00005C43">
            <w:pPr>
              <w:jc w:val="both"/>
              <w:rPr>
                <w:rFonts w:ascii="Arial" w:hAnsi="Arial" w:cs="Arial"/>
                <w:bCs/>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w:t>
            </w:r>
            <w:r w:rsidRPr="00FE0310">
              <w:rPr>
                <w:rFonts w:ascii="Arial" w:hAnsi="Arial" w:cs="Arial"/>
                <w:color w:val="000000"/>
                <w:sz w:val="18"/>
                <w:szCs w:val="18"/>
              </w:rPr>
              <w:t xml:space="preserve">dobavil </w:t>
            </w:r>
            <w:r w:rsidR="00E1170F">
              <w:rPr>
                <w:rFonts w:ascii="Arial" w:hAnsi="Arial" w:cs="Arial"/>
                <w:color w:val="000000"/>
                <w:sz w:val="18"/>
                <w:szCs w:val="18"/>
              </w:rPr>
              <w:t>v</w:t>
            </w:r>
            <w:r w:rsidR="00E1170F" w:rsidRPr="00E1170F">
              <w:rPr>
                <w:rFonts w:ascii="Arial" w:hAnsi="Arial" w:cs="Arial"/>
                <w:color w:val="000000"/>
                <w:sz w:val="18"/>
                <w:szCs w:val="18"/>
              </w:rPr>
              <w:t>isokoločljivi rentgenski računalniški mikrotomograf (za statične, časovne in dinamične meritve)</w:t>
            </w:r>
            <w:r>
              <w:rPr>
                <w:rFonts w:ascii="Arial" w:hAnsi="Arial" w:cs="Arial"/>
                <w:color w:val="000000"/>
                <w:sz w:val="18"/>
                <w:szCs w:val="18"/>
              </w:rPr>
              <w:t>.</w:t>
            </w:r>
          </w:p>
        </w:tc>
      </w:tr>
    </w:tbl>
    <w:p w14:paraId="368FFA03" w14:textId="77777777" w:rsidR="001B1681" w:rsidRDefault="001B1681" w:rsidP="00380214">
      <w:pPr>
        <w:spacing w:after="0" w:line="240" w:lineRule="auto"/>
        <w:jc w:val="center"/>
        <w:rPr>
          <w:rFonts w:ascii="Arial" w:hAnsi="Arial" w:cs="Arial"/>
          <w:b/>
          <w:bCs/>
          <w:color w:val="000000"/>
          <w:sz w:val="18"/>
          <w:szCs w:val="18"/>
        </w:rPr>
      </w:pPr>
    </w:p>
    <w:p w14:paraId="6E39DB04" w14:textId="321DA6A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962"/>
      </w:tblGrid>
      <w:tr w:rsidR="00005C43" w14:paraId="5C6F18A4" w14:textId="77777777" w:rsidTr="00D4631C">
        <w:tc>
          <w:tcPr>
            <w:tcW w:w="0" w:type="auto"/>
            <w:tcMar>
              <w:top w:w="0" w:type="auto"/>
              <w:bottom w:w="0" w:type="auto"/>
            </w:tcMar>
          </w:tcPr>
          <w:p w14:paraId="701CB715" w14:textId="77777777" w:rsidR="001B1681" w:rsidRDefault="001B1681" w:rsidP="001B1681">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1B1681" w14:paraId="5F17159A" w14:textId="77777777" w:rsidTr="00797238">
              <w:tc>
                <w:tcPr>
                  <w:tcW w:w="0" w:type="auto"/>
                  <w:tcMar>
                    <w:top w:w="0" w:type="auto"/>
                    <w:bottom w:w="0" w:type="auto"/>
                  </w:tcMar>
                </w:tcPr>
                <w:p w14:paraId="18A89572" w14:textId="77777777" w:rsidR="001B1681" w:rsidRDefault="001B1681" w:rsidP="001B1681">
                  <w:pPr>
                    <w:numPr>
                      <w:ilvl w:val="0"/>
                      <w:numId w:val="4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679F0C9" w14:textId="77777777" w:rsidR="001B1681" w:rsidRDefault="001B1681" w:rsidP="001B1681">
                  <w:pPr>
                    <w:numPr>
                      <w:ilvl w:val="0"/>
                      <w:numId w:val="46"/>
                    </w:numPr>
                    <w:jc w:val="both"/>
                    <w:rPr>
                      <w:rFonts w:ascii="Arial" w:hAnsi="Arial" w:cs="Arial"/>
                      <w:color w:val="000000"/>
                      <w:sz w:val="18"/>
                      <w:szCs w:val="18"/>
                    </w:rPr>
                  </w:pPr>
                  <w:r>
                    <w:rPr>
                      <w:rFonts w:ascii="Arial" w:hAnsi="Arial" w:cs="Arial"/>
                      <w:color w:val="000000"/>
                      <w:sz w:val="18"/>
                      <w:szCs w:val="18"/>
                    </w:rPr>
                    <w:t>Razpisno dokumentacijo naročnika z dne __________, ki je bila objavljena na Portalu javnih naročil dne ________ pod oznako _______.</w:t>
                  </w:r>
                </w:p>
              </w:tc>
            </w:tr>
          </w:tbl>
          <w:p w14:paraId="0545A8F3" w14:textId="13A492D5" w:rsidR="00005C43" w:rsidRPr="00BB58B1" w:rsidRDefault="001B1681"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365A50F9" w:rsidR="00005C43" w:rsidRPr="00BB58B1" w:rsidRDefault="001B1681" w:rsidP="00D4631C">
            <w:pPr>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6325FB58" w:rsidR="00005C43" w:rsidRPr="00BB58B1" w:rsidRDefault="00005C43" w:rsidP="00D4631C">
            <w:pPr>
              <w:spacing w:before="225" w:after="225"/>
              <w:jc w:val="both"/>
            </w:pPr>
            <w:r>
              <w:rPr>
                <w:rFonts w:ascii="Arial" w:hAnsi="Arial" w:cs="Arial"/>
                <w:color w:val="000000"/>
                <w:sz w:val="18"/>
                <w:szCs w:val="18"/>
              </w:rPr>
              <w:t>Dodatnih nabav, ki niso opredeljene s to pogodbo,</w:t>
            </w:r>
            <w:r w:rsidR="001B1681">
              <w:rPr>
                <w:rFonts w:ascii="Arial" w:hAnsi="Arial" w:cs="Arial"/>
                <w:color w:val="000000"/>
                <w:sz w:val="18"/>
                <w:szCs w:val="18"/>
              </w:rPr>
              <w:t xml:space="preserve"> dobavitelj </w:t>
            </w:r>
            <w:r>
              <w:rPr>
                <w:rFonts w:ascii="Arial" w:hAnsi="Arial" w:cs="Arial"/>
                <w:color w:val="000000"/>
                <w:sz w:val="18"/>
                <w:szCs w:val="18"/>
              </w:rPr>
              <w:t>ne sme izvesti brez predhodnega pisnega soglasja naročnika.</w:t>
            </w:r>
          </w:p>
          <w:p w14:paraId="37E4E4EC" w14:textId="03C2EF99" w:rsidR="00005C43" w:rsidRPr="00BB58B1" w:rsidRDefault="00005C43" w:rsidP="00D4631C">
            <w:pPr>
              <w:spacing w:before="225" w:after="225"/>
              <w:jc w:val="both"/>
            </w:pPr>
            <w:r>
              <w:rPr>
                <w:rFonts w:ascii="Arial" w:hAnsi="Arial" w:cs="Arial"/>
                <w:color w:val="000000"/>
                <w:sz w:val="18"/>
                <w:szCs w:val="18"/>
              </w:rPr>
              <w:t xml:space="preserve">Za dodatne nabave ali nadomestne nabave, ki bi se izkazale za potrebne šele po sklenitvi te pogodbe, lahko naročnik odda naročilo </w:t>
            </w:r>
            <w:r w:rsidR="001B1681">
              <w:rPr>
                <w:rFonts w:ascii="Arial" w:hAnsi="Arial" w:cs="Arial"/>
                <w:color w:val="000000"/>
                <w:sz w:val="18"/>
                <w:szCs w:val="18"/>
              </w:rPr>
              <w:t>dobavitelju</w:t>
            </w:r>
            <w:r>
              <w:rPr>
                <w:rFonts w:ascii="Arial" w:hAnsi="Arial" w:cs="Arial"/>
                <w:color w:val="000000"/>
                <w:sz w:val="18"/>
                <w:szCs w:val="18"/>
              </w:rPr>
              <w:t xml:space="preserve"> osnovnega naročila ob upoštevanju določb veljavne zakonodaje.</w:t>
            </w:r>
          </w:p>
          <w:p w14:paraId="632EF94A" w14:textId="2C7F6DF6" w:rsidR="00005C43" w:rsidRDefault="00005C43" w:rsidP="00D4631C">
            <w:pPr>
              <w:spacing w:before="225" w:after="225"/>
              <w:jc w:val="both"/>
            </w:pPr>
            <w:r>
              <w:rPr>
                <w:rFonts w:ascii="Arial" w:hAnsi="Arial" w:cs="Arial"/>
                <w:color w:val="000000"/>
                <w:sz w:val="18"/>
                <w:szCs w:val="18"/>
              </w:rPr>
              <w:t xml:space="preserve">Z </w:t>
            </w:r>
            <w:r w:rsidR="001B1681">
              <w:rPr>
                <w:rFonts w:ascii="Arial" w:hAnsi="Arial" w:cs="Arial"/>
                <w:color w:val="000000"/>
                <w:sz w:val="18"/>
                <w:szCs w:val="18"/>
              </w:rPr>
              <w:t>dobaviteljem</w:t>
            </w:r>
            <w:r>
              <w:rPr>
                <w:rFonts w:ascii="Arial" w:hAnsi="Arial" w:cs="Arial"/>
                <w:color w:val="000000"/>
                <w:sz w:val="18"/>
                <w:szCs w:val="18"/>
              </w:rPr>
              <w:t xml:space="preserve"> se v tem primeru sklene dodatek k osnovni pogodbi ali nova pogodba.</w:t>
            </w:r>
          </w:p>
        </w:tc>
      </w:tr>
    </w:tbl>
    <w:p w14:paraId="57E03CF8" w14:textId="77777777" w:rsidR="00005C43" w:rsidRPr="00CA4344" w:rsidRDefault="00005C43" w:rsidP="00E1170F">
      <w:pPr>
        <w:spacing w:before="120" w:after="120"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39FC5DB5"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Pogodbena vrednost je dogovorjena na osnovi ponudbe </w:t>
            </w:r>
            <w:r w:rsidR="001B1681">
              <w:rPr>
                <w:rFonts w:ascii="Arial" w:hAnsi="Arial" w:cs="Arial"/>
                <w:color w:val="000000"/>
                <w:sz w:val="18"/>
                <w:szCs w:val="18"/>
              </w:rPr>
              <w:t>dobavitelja</w:t>
            </w:r>
            <w:r>
              <w:rPr>
                <w:rFonts w:ascii="Arial" w:hAnsi="Arial" w:cs="Arial"/>
                <w:color w:val="000000"/>
                <w:sz w:val="18"/>
                <w:szCs w:val="18"/>
              </w:rPr>
              <w:t xml:space="preserve"> in znaša:</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075EDEC2" w14:textId="36542ECE" w:rsidR="00E130FF" w:rsidRPr="00F160C4" w:rsidRDefault="00915656" w:rsidP="00D4631C">
            <w:pPr>
              <w:spacing w:before="225" w:after="225"/>
              <w:jc w:val="both"/>
              <w:rPr>
                <w:rFonts w:ascii="Arial" w:hAnsi="Arial" w:cs="Arial"/>
                <w:color w:val="222222"/>
                <w:sz w:val="18"/>
                <w:szCs w:val="18"/>
                <w:shd w:val="clear" w:color="auto" w:fill="FFFFFF"/>
              </w:rPr>
            </w:pPr>
            <w:r>
              <w:rPr>
                <w:rFonts w:ascii="Arial" w:hAnsi="Arial" w:cs="Arial"/>
                <w:color w:val="000000"/>
                <w:sz w:val="18"/>
                <w:szCs w:val="18"/>
              </w:rPr>
              <w:t>Predmet</w:t>
            </w:r>
            <w:r w:rsidR="00005C43">
              <w:rPr>
                <w:rFonts w:ascii="Arial" w:hAnsi="Arial" w:cs="Arial"/>
                <w:color w:val="000000"/>
                <w:sz w:val="18"/>
                <w:szCs w:val="18"/>
              </w:rPr>
              <w:t xml:space="preserve"> naročila </w:t>
            </w:r>
            <w:r w:rsidR="00BB661B">
              <w:rPr>
                <w:rFonts w:ascii="Arial" w:hAnsi="Arial" w:cs="Arial"/>
                <w:color w:val="000000"/>
                <w:sz w:val="18"/>
                <w:szCs w:val="18"/>
              </w:rPr>
              <w:t xml:space="preserve">se </w:t>
            </w:r>
            <w:r w:rsidR="00BB661B" w:rsidRPr="00FE027F">
              <w:rPr>
                <w:rFonts w:ascii="Arial" w:hAnsi="Arial" w:cs="Arial"/>
                <w:color w:val="000000"/>
                <w:sz w:val="18"/>
                <w:szCs w:val="18"/>
              </w:rPr>
              <w:t xml:space="preserve">financira </w:t>
            </w:r>
            <w:r w:rsidR="001253E2" w:rsidRPr="001253E2">
              <w:rPr>
                <w:rFonts w:ascii="Arial" w:hAnsi="Arial" w:cs="Arial"/>
                <w:color w:val="222222"/>
                <w:sz w:val="18"/>
                <w:szCs w:val="18"/>
                <w:shd w:val="clear" w:color="auto" w:fill="FFFFFF"/>
              </w:rPr>
              <w:t xml:space="preserve">s strani </w:t>
            </w:r>
            <w:r w:rsidR="00E1170F" w:rsidRPr="00E1170F">
              <w:rPr>
                <w:rFonts w:ascii="Arial" w:hAnsi="Arial" w:cs="Arial"/>
                <w:color w:val="222222"/>
                <w:sz w:val="18"/>
                <w:szCs w:val="18"/>
                <w:shd w:val="clear" w:color="auto" w:fill="FFFFFF"/>
              </w:rPr>
              <w:t>Javne agencije za Javne agencije za znanstvenoraziskovalno in inovacijsko dejavnost Republike Slovenije (ARIS)</w:t>
            </w:r>
            <w:r w:rsidR="00E1170F">
              <w:rPr>
                <w:rFonts w:ascii="Arial" w:hAnsi="Arial" w:cs="Arial"/>
                <w:color w:val="222222"/>
                <w:sz w:val="18"/>
                <w:szCs w:val="18"/>
                <w:shd w:val="clear" w:color="auto" w:fill="FFFFFF"/>
              </w:rPr>
              <w:t xml:space="preserve"> in </w:t>
            </w:r>
            <w:r w:rsidR="00E1170F" w:rsidRPr="00E1170F">
              <w:rPr>
                <w:rFonts w:ascii="Arial" w:hAnsi="Arial" w:cs="Arial"/>
                <w:color w:val="222222"/>
                <w:sz w:val="18"/>
                <w:szCs w:val="18"/>
                <w:shd w:val="clear" w:color="auto" w:fill="FFFFFF"/>
              </w:rPr>
              <w:t>s strani E-RHIS (European research infrastructure for heritage science</w:t>
            </w:r>
          </w:p>
        </w:tc>
      </w:tr>
    </w:tbl>
    <w:p w14:paraId="4F5E7F0D" w14:textId="43586A9E" w:rsidR="00005C43" w:rsidRDefault="00005C43" w:rsidP="00E1170F">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p w14:paraId="783304F1" w14:textId="77777777" w:rsidR="00D579ED" w:rsidRPr="00380214" w:rsidRDefault="00D579ED" w:rsidP="00380214">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0E48C075" w14:textId="05CC267E" w:rsidR="00646784" w:rsidRPr="00D579ED" w:rsidRDefault="00646784" w:rsidP="00646784">
            <w:pPr>
              <w:spacing w:after="0" w:line="260" w:lineRule="exact"/>
              <w:jc w:val="both"/>
              <w:rPr>
                <w:rFonts w:ascii="Arial" w:hAnsi="Arial" w:cs="Arial"/>
                <w:sz w:val="18"/>
                <w:szCs w:val="18"/>
              </w:rPr>
            </w:pPr>
            <w:r w:rsidRPr="00D579ED">
              <w:rPr>
                <w:rFonts w:ascii="Arial" w:hAnsi="Arial" w:cs="Arial"/>
                <w:sz w:val="18"/>
                <w:szCs w:val="18"/>
              </w:rPr>
              <w:t xml:space="preserve">Naročnik bo poravnal pogodbeni znesek za predmet naročila </w:t>
            </w:r>
            <w:r w:rsidR="001B1681">
              <w:rPr>
                <w:rFonts w:ascii="Arial" w:hAnsi="Arial" w:cs="Arial"/>
                <w:sz w:val="18"/>
                <w:szCs w:val="18"/>
              </w:rPr>
              <w:t>dobavitelju</w:t>
            </w:r>
            <w:r w:rsidRPr="00D579ED">
              <w:rPr>
                <w:rFonts w:ascii="Arial" w:hAnsi="Arial" w:cs="Arial"/>
                <w:sz w:val="18"/>
                <w:szCs w:val="18"/>
              </w:rPr>
              <w:t xml:space="preserve"> tako, da bo izvršil predplačilo v višini </w:t>
            </w:r>
            <w:r w:rsidR="00E1170F">
              <w:rPr>
                <w:rFonts w:ascii="Arial" w:hAnsi="Arial" w:cs="Arial"/>
                <w:sz w:val="18"/>
                <w:szCs w:val="18"/>
              </w:rPr>
              <w:t>1</w:t>
            </w:r>
            <w:r w:rsidRPr="00D579ED">
              <w:rPr>
                <w:rFonts w:ascii="Arial" w:hAnsi="Arial" w:cs="Arial"/>
                <w:sz w:val="18"/>
                <w:szCs w:val="18"/>
              </w:rPr>
              <w:t xml:space="preserve">0 % celotnega pogodbenega zneska v 15 delovnih dneh po sklenitvi pogodbe ter ob predložitvi finančnega zavarovanja za vračilo predplačila in zahtevka za predplačilo s strani </w:t>
            </w:r>
            <w:r w:rsidR="001B1681">
              <w:rPr>
                <w:rFonts w:ascii="Arial" w:hAnsi="Arial" w:cs="Arial"/>
                <w:sz w:val="18"/>
                <w:szCs w:val="18"/>
              </w:rPr>
              <w:t>dobavitelja</w:t>
            </w:r>
            <w:r w:rsidRPr="00D579ED">
              <w:rPr>
                <w:rFonts w:ascii="Arial" w:hAnsi="Arial" w:cs="Arial"/>
                <w:sz w:val="18"/>
                <w:szCs w:val="18"/>
              </w:rPr>
              <w:t>.</w:t>
            </w:r>
          </w:p>
          <w:p w14:paraId="180C0952" w14:textId="77777777" w:rsidR="00646784" w:rsidRPr="00D579ED" w:rsidRDefault="00646784" w:rsidP="00646784">
            <w:pPr>
              <w:spacing w:after="0" w:line="260" w:lineRule="exact"/>
              <w:jc w:val="both"/>
            </w:pPr>
          </w:p>
          <w:p w14:paraId="20CE5257" w14:textId="795137E2" w:rsidR="00646784" w:rsidRDefault="00646784" w:rsidP="00646784">
            <w:pPr>
              <w:spacing w:after="0" w:line="260" w:lineRule="exact"/>
              <w:jc w:val="both"/>
              <w:rPr>
                <w:rFonts w:ascii="Arial" w:hAnsi="Arial" w:cs="Arial"/>
                <w:sz w:val="18"/>
                <w:szCs w:val="18"/>
              </w:rPr>
            </w:pPr>
            <w:r w:rsidRPr="00D579ED">
              <w:rPr>
                <w:rFonts w:ascii="Arial" w:hAnsi="Arial" w:cs="Arial"/>
                <w:sz w:val="18"/>
                <w:szCs w:val="18"/>
              </w:rPr>
              <w:t>Plačila bodo tako izvedena na podlagi izdanih računov</w:t>
            </w:r>
            <w:r w:rsidR="00D961DF" w:rsidRPr="00D579ED">
              <w:rPr>
                <w:rFonts w:ascii="Arial" w:hAnsi="Arial" w:cs="Arial"/>
                <w:sz w:val="18"/>
                <w:szCs w:val="18"/>
              </w:rPr>
              <w:t xml:space="preserve"> </w:t>
            </w:r>
            <w:r w:rsidR="001B1681">
              <w:rPr>
                <w:rFonts w:ascii="Arial" w:hAnsi="Arial" w:cs="Arial"/>
                <w:sz w:val="18"/>
                <w:szCs w:val="18"/>
              </w:rPr>
              <w:t>dobavitelja</w:t>
            </w:r>
            <w:r w:rsidRPr="00D579ED">
              <w:rPr>
                <w:rFonts w:ascii="Arial" w:hAnsi="Arial" w:cs="Arial"/>
                <w:sz w:val="18"/>
                <w:szCs w:val="18"/>
              </w:rPr>
              <w:t xml:space="preserve"> kot izhaja iz spodnje tabele:</w:t>
            </w:r>
          </w:p>
          <w:p w14:paraId="2F817E55" w14:textId="77777777" w:rsidR="00F160C4" w:rsidRPr="00D579ED" w:rsidRDefault="00F160C4" w:rsidP="00646784">
            <w:pPr>
              <w:spacing w:after="0" w:line="260" w:lineRule="exact"/>
              <w:jc w:val="both"/>
              <w:rPr>
                <w:rFonts w:ascii="Arial" w:hAnsi="Arial" w:cs="Arial"/>
                <w:sz w:val="18"/>
                <w:szCs w:val="18"/>
              </w:rPr>
            </w:pPr>
          </w:p>
          <w:tbl>
            <w:tblPr>
              <w:tblStyle w:val="TableGrid"/>
              <w:tblW w:w="0" w:type="auto"/>
              <w:tblLook w:val="04A0" w:firstRow="1" w:lastRow="0" w:firstColumn="1" w:lastColumn="0" w:noHBand="0" w:noVBand="1"/>
            </w:tblPr>
            <w:tblGrid>
              <w:gridCol w:w="454"/>
              <w:gridCol w:w="3160"/>
              <w:gridCol w:w="2676"/>
              <w:gridCol w:w="2446"/>
            </w:tblGrid>
            <w:tr w:rsidR="00646784" w:rsidRPr="00D579ED" w14:paraId="340731F4" w14:textId="77777777" w:rsidTr="00CB2824">
              <w:tc>
                <w:tcPr>
                  <w:tcW w:w="454" w:type="dxa"/>
                  <w:shd w:val="clear" w:color="auto" w:fill="BFBFBF" w:themeFill="background1" w:themeFillShade="BF"/>
                  <w:vAlign w:val="center"/>
                </w:tcPr>
                <w:p w14:paraId="096E81D1" w14:textId="77777777" w:rsidR="00646784" w:rsidRPr="00D579ED" w:rsidRDefault="00646784" w:rsidP="00646784">
                  <w:pPr>
                    <w:spacing w:line="260" w:lineRule="exact"/>
                    <w:jc w:val="center"/>
                    <w:rPr>
                      <w:rFonts w:ascii="Arial" w:hAnsi="Arial" w:cs="Arial"/>
                      <w:b/>
                      <w:bCs/>
                      <w:sz w:val="18"/>
                      <w:szCs w:val="18"/>
                    </w:rPr>
                  </w:pPr>
                </w:p>
              </w:tc>
              <w:tc>
                <w:tcPr>
                  <w:tcW w:w="3160" w:type="dxa"/>
                  <w:shd w:val="clear" w:color="auto" w:fill="BFBFBF" w:themeFill="background1" w:themeFillShade="BF"/>
                  <w:vAlign w:val="center"/>
                </w:tcPr>
                <w:p w14:paraId="6F76DA6B" w14:textId="77777777" w:rsidR="00646784" w:rsidRPr="00D579ED" w:rsidRDefault="00646784" w:rsidP="00646784">
                  <w:pPr>
                    <w:spacing w:line="260" w:lineRule="exact"/>
                    <w:jc w:val="center"/>
                    <w:rPr>
                      <w:rFonts w:ascii="Arial" w:hAnsi="Arial" w:cs="Arial"/>
                      <w:sz w:val="18"/>
                      <w:szCs w:val="18"/>
                    </w:rPr>
                  </w:pPr>
                  <w:r w:rsidRPr="00D579ED">
                    <w:rPr>
                      <w:rFonts w:ascii="Arial" w:hAnsi="Arial" w:cs="Arial"/>
                      <w:b/>
                      <w:bCs/>
                      <w:sz w:val="18"/>
                      <w:szCs w:val="18"/>
                    </w:rPr>
                    <w:t>Opis mejnika</w:t>
                  </w:r>
                </w:p>
              </w:tc>
              <w:tc>
                <w:tcPr>
                  <w:tcW w:w="2676" w:type="dxa"/>
                  <w:shd w:val="clear" w:color="auto" w:fill="BFBFBF" w:themeFill="background1" w:themeFillShade="BF"/>
                  <w:vAlign w:val="center"/>
                </w:tcPr>
                <w:p w14:paraId="3DA638DD" w14:textId="77777777" w:rsidR="00646784" w:rsidRPr="00D579ED" w:rsidRDefault="00646784" w:rsidP="00646784">
                  <w:pPr>
                    <w:spacing w:line="260" w:lineRule="exact"/>
                    <w:jc w:val="center"/>
                    <w:rPr>
                      <w:rFonts w:ascii="Arial" w:hAnsi="Arial" w:cs="Arial"/>
                      <w:b/>
                      <w:bCs/>
                      <w:sz w:val="18"/>
                      <w:szCs w:val="18"/>
                    </w:rPr>
                  </w:pPr>
                  <w:r w:rsidRPr="00D579ED">
                    <w:rPr>
                      <w:rFonts w:ascii="Arial" w:hAnsi="Arial" w:cs="Arial"/>
                      <w:b/>
                      <w:bCs/>
                      <w:sz w:val="18"/>
                      <w:szCs w:val="18"/>
                    </w:rPr>
                    <w:t>Znesek plačila</w:t>
                  </w:r>
                </w:p>
              </w:tc>
              <w:tc>
                <w:tcPr>
                  <w:tcW w:w="2446" w:type="dxa"/>
                  <w:shd w:val="clear" w:color="auto" w:fill="BFBFBF" w:themeFill="background1" w:themeFillShade="BF"/>
                </w:tcPr>
                <w:p w14:paraId="2CE04D6E" w14:textId="77777777" w:rsidR="00646784" w:rsidRPr="00D579ED" w:rsidRDefault="00646784" w:rsidP="00646784">
                  <w:pPr>
                    <w:spacing w:line="260" w:lineRule="exact"/>
                    <w:jc w:val="center"/>
                    <w:rPr>
                      <w:rFonts w:ascii="Arial" w:hAnsi="Arial" w:cs="Arial"/>
                      <w:b/>
                      <w:bCs/>
                      <w:sz w:val="18"/>
                      <w:szCs w:val="18"/>
                    </w:rPr>
                  </w:pPr>
                  <w:r w:rsidRPr="00D579ED">
                    <w:rPr>
                      <w:rFonts w:ascii="Arial" w:hAnsi="Arial" w:cs="Arial"/>
                      <w:b/>
                      <w:bCs/>
                      <w:sz w:val="18"/>
                      <w:szCs w:val="18"/>
                    </w:rPr>
                    <w:t>Rok izvedbe</w:t>
                  </w:r>
                </w:p>
              </w:tc>
            </w:tr>
            <w:tr w:rsidR="00646784" w:rsidRPr="00D579ED" w14:paraId="2089D5D0" w14:textId="77777777" w:rsidTr="00CB2824">
              <w:tc>
                <w:tcPr>
                  <w:tcW w:w="454" w:type="dxa"/>
                  <w:vAlign w:val="center"/>
                </w:tcPr>
                <w:p w14:paraId="131431F0" w14:textId="77777777" w:rsidR="00646784" w:rsidRPr="00D579ED" w:rsidRDefault="00646784" w:rsidP="00646784">
                  <w:pPr>
                    <w:spacing w:line="260" w:lineRule="exact"/>
                    <w:jc w:val="center"/>
                    <w:rPr>
                      <w:rFonts w:ascii="Arial" w:hAnsi="Arial" w:cs="Arial"/>
                      <w:sz w:val="18"/>
                      <w:szCs w:val="18"/>
                    </w:rPr>
                  </w:pPr>
                  <w:r w:rsidRPr="00D579ED">
                    <w:rPr>
                      <w:rFonts w:ascii="Arial" w:hAnsi="Arial" w:cs="Arial"/>
                      <w:sz w:val="18"/>
                      <w:szCs w:val="18"/>
                    </w:rPr>
                    <w:t>1</w:t>
                  </w:r>
                </w:p>
              </w:tc>
              <w:tc>
                <w:tcPr>
                  <w:tcW w:w="3160" w:type="dxa"/>
                  <w:vAlign w:val="center"/>
                </w:tcPr>
                <w:p w14:paraId="08CC84EE" w14:textId="77777777" w:rsidR="00646784" w:rsidRPr="00D579ED" w:rsidRDefault="00646784" w:rsidP="00646784">
                  <w:pPr>
                    <w:spacing w:line="260" w:lineRule="exact"/>
                    <w:jc w:val="center"/>
                    <w:rPr>
                      <w:rFonts w:ascii="Arial" w:hAnsi="Arial" w:cs="Arial"/>
                      <w:sz w:val="18"/>
                      <w:szCs w:val="18"/>
                    </w:rPr>
                  </w:pPr>
                  <w:r w:rsidRPr="00D579ED">
                    <w:rPr>
                      <w:rFonts w:ascii="Arial" w:hAnsi="Arial" w:cs="Arial"/>
                      <w:sz w:val="18"/>
                      <w:szCs w:val="18"/>
                    </w:rPr>
                    <w:t>Predplačilo</w:t>
                  </w:r>
                </w:p>
              </w:tc>
              <w:tc>
                <w:tcPr>
                  <w:tcW w:w="2676" w:type="dxa"/>
                  <w:vAlign w:val="center"/>
                </w:tcPr>
                <w:p w14:paraId="29144F8A" w14:textId="454A5CD1" w:rsidR="00646784" w:rsidRPr="00D579ED" w:rsidRDefault="00E1170F" w:rsidP="00646784">
                  <w:pPr>
                    <w:spacing w:line="260" w:lineRule="exact"/>
                    <w:jc w:val="center"/>
                    <w:rPr>
                      <w:rFonts w:ascii="Arial" w:hAnsi="Arial" w:cs="Arial"/>
                      <w:sz w:val="18"/>
                      <w:szCs w:val="18"/>
                    </w:rPr>
                  </w:pPr>
                  <w:r>
                    <w:rPr>
                      <w:rFonts w:ascii="Arial" w:hAnsi="Arial" w:cs="Arial"/>
                      <w:sz w:val="18"/>
                      <w:szCs w:val="18"/>
                    </w:rPr>
                    <w:t>1</w:t>
                  </w:r>
                  <w:r w:rsidR="00646784" w:rsidRPr="00D579ED">
                    <w:rPr>
                      <w:rFonts w:ascii="Arial" w:hAnsi="Arial" w:cs="Arial"/>
                      <w:sz w:val="18"/>
                      <w:szCs w:val="18"/>
                    </w:rPr>
                    <w:t>0 %*</w:t>
                  </w:r>
                </w:p>
              </w:tc>
              <w:tc>
                <w:tcPr>
                  <w:tcW w:w="2446" w:type="dxa"/>
                  <w:vAlign w:val="center"/>
                </w:tcPr>
                <w:p w14:paraId="0B3C3A00" w14:textId="77777777" w:rsidR="00646784" w:rsidRPr="00D579ED" w:rsidRDefault="00646784" w:rsidP="00646784">
                  <w:pPr>
                    <w:spacing w:line="260" w:lineRule="exact"/>
                    <w:jc w:val="center"/>
                    <w:rPr>
                      <w:rFonts w:ascii="Arial" w:hAnsi="Arial" w:cs="Arial"/>
                      <w:sz w:val="18"/>
                      <w:szCs w:val="18"/>
                    </w:rPr>
                  </w:pPr>
                  <w:r w:rsidRPr="00D579ED">
                    <w:rPr>
                      <w:rFonts w:ascii="Arial" w:hAnsi="Arial" w:cs="Arial"/>
                      <w:sz w:val="18"/>
                      <w:szCs w:val="18"/>
                    </w:rPr>
                    <w:t>T</w:t>
                  </w:r>
                  <w:r w:rsidRPr="00D579ED">
                    <w:rPr>
                      <w:rFonts w:ascii="Arial" w:hAnsi="Arial" w:cs="Arial"/>
                      <w:sz w:val="18"/>
                      <w:szCs w:val="18"/>
                      <w:vertAlign w:val="subscript"/>
                    </w:rPr>
                    <w:t>0</w:t>
                  </w:r>
                  <w:r w:rsidRPr="00D579ED">
                    <w:rPr>
                      <w:rFonts w:ascii="Arial" w:hAnsi="Arial" w:cs="Arial"/>
                      <w:sz w:val="18"/>
                      <w:szCs w:val="18"/>
                    </w:rPr>
                    <w:t xml:space="preserve"> + 15 delovnih dni</w:t>
                  </w:r>
                </w:p>
              </w:tc>
            </w:tr>
            <w:tr w:rsidR="00646784" w:rsidRPr="00D579ED" w14:paraId="03EE588F" w14:textId="77777777" w:rsidTr="00CB2824">
              <w:tc>
                <w:tcPr>
                  <w:tcW w:w="454" w:type="dxa"/>
                  <w:vAlign w:val="center"/>
                </w:tcPr>
                <w:p w14:paraId="62DC4ECC" w14:textId="5F20BA49" w:rsidR="00646784" w:rsidRPr="00D579ED" w:rsidRDefault="00646784" w:rsidP="00646784">
                  <w:pPr>
                    <w:spacing w:line="260" w:lineRule="exact"/>
                    <w:jc w:val="center"/>
                    <w:rPr>
                      <w:rFonts w:ascii="Arial" w:hAnsi="Arial" w:cs="Arial"/>
                      <w:sz w:val="18"/>
                      <w:szCs w:val="18"/>
                    </w:rPr>
                  </w:pPr>
                  <w:r w:rsidRPr="00D579ED">
                    <w:rPr>
                      <w:rFonts w:ascii="Arial" w:hAnsi="Arial" w:cs="Arial"/>
                      <w:sz w:val="18"/>
                      <w:szCs w:val="18"/>
                    </w:rPr>
                    <w:t>2</w:t>
                  </w:r>
                </w:p>
              </w:tc>
              <w:tc>
                <w:tcPr>
                  <w:tcW w:w="3160" w:type="dxa"/>
                  <w:vAlign w:val="center"/>
                </w:tcPr>
                <w:p w14:paraId="38C7D7D4" w14:textId="4E624CFF" w:rsidR="00646784" w:rsidRPr="00D579ED" w:rsidRDefault="00646784" w:rsidP="00646784">
                  <w:pPr>
                    <w:spacing w:line="260" w:lineRule="exact"/>
                    <w:jc w:val="center"/>
                    <w:rPr>
                      <w:rFonts w:ascii="Arial" w:hAnsi="Arial" w:cs="Arial"/>
                      <w:sz w:val="18"/>
                      <w:szCs w:val="18"/>
                    </w:rPr>
                  </w:pPr>
                  <w:r w:rsidRPr="00D579ED">
                    <w:rPr>
                      <w:rFonts w:ascii="Arial" w:hAnsi="Arial" w:cs="Arial"/>
                      <w:sz w:val="18"/>
                      <w:szCs w:val="18"/>
                    </w:rPr>
                    <w:t>Dostava opreme na lokacijo naročnika (DDP)</w:t>
                  </w:r>
                  <w:r w:rsidR="001B1681">
                    <w:rPr>
                      <w:rFonts w:ascii="Arial" w:hAnsi="Arial" w:cs="Arial"/>
                      <w:sz w:val="18"/>
                      <w:szCs w:val="18"/>
                    </w:rPr>
                    <w:t>, izvedba usposabljanja in p</w:t>
                  </w:r>
                  <w:r w:rsidR="001B1681" w:rsidRPr="00D579ED">
                    <w:rPr>
                      <w:rFonts w:ascii="Arial" w:hAnsi="Arial" w:cs="Arial"/>
                      <w:sz w:val="18"/>
                      <w:szCs w:val="18"/>
                      <w:lang w:eastAsia="sl-SI"/>
                    </w:rPr>
                    <w:t>redaja potrebne dokumentacije in potrditev naročnika s podpisom primopredajnega zapisnika</w:t>
                  </w:r>
                </w:p>
              </w:tc>
              <w:tc>
                <w:tcPr>
                  <w:tcW w:w="2676" w:type="dxa"/>
                  <w:vAlign w:val="center"/>
                </w:tcPr>
                <w:p w14:paraId="65AFB32F" w14:textId="7C41B0B7" w:rsidR="00646784" w:rsidRPr="001B1681" w:rsidRDefault="00E1170F" w:rsidP="00646784">
                  <w:pPr>
                    <w:spacing w:line="260" w:lineRule="exact"/>
                    <w:jc w:val="center"/>
                    <w:rPr>
                      <w:rFonts w:ascii="Arial" w:hAnsi="Arial" w:cs="Arial"/>
                      <w:color w:val="000000" w:themeColor="text1"/>
                      <w:sz w:val="18"/>
                      <w:szCs w:val="18"/>
                    </w:rPr>
                  </w:pPr>
                  <w:r>
                    <w:rPr>
                      <w:rFonts w:ascii="Arial" w:hAnsi="Arial" w:cs="Arial"/>
                      <w:color w:val="000000" w:themeColor="text1"/>
                      <w:sz w:val="18"/>
                      <w:szCs w:val="18"/>
                    </w:rPr>
                    <w:t>9</w:t>
                  </w:r>
                  <w:r w:rsidR="00646784" w:rsidRPr="001B1681">
                    <w:rPr>
                      <w:rFonts w:ascii="Arial" w:hAnsi="Arial" w:cs="Arial"/>
                      <w:color w:val="000000" w:themeColor="text1"/>
                      <w:sz w:val="18"/>
                      <w:szCs w:val="18"/>
                    </w:rPr>
                    <w:t>0 %</w:t>
                  </w:r>
                </w:p>
              </w:tc>
              <w:tc>
                <w:tcPr>
                  <w:tcW w:w="2446" w:type="dxa"/>
                  <w:vAlign w:val="center"/>
                </w:tcPr>
                <w:p w14:paraId="207A03BE" w14:textId="700D43C9" w:rsidR="00646784" w:rsidRPr="001B1681" w:rsidRDefault="001B1681" w:rsidP="00646784">
                  <w:pPr>
                    <w:spacing w:line="260" w:lineRule="exact"/>
                    <w:jc w:val="center"/>
                    <w:rPr>
                      <w:rFonts w:ascii="Arial" w:hAnsi="Arial" w:cs="Arial"/>
                      <w:color w:val="000000" w:themeColor="text1"/>
                      <w:sz w:val="18"/>
                      <w:szCs w:val="18"/>
                    </w:rPr>
                  </w:pPr>
                  <w:r w:rsidRPr="001B1681">
                    <w:rPr>
                      <w:rFonts w:ascii="Arial" w:hAnsi="Arial" w:cs="Arial"/>
                      <w:color w:val="000000" w:themeColor="text1"/>
                      <w:sz w:val="18"/>
                      <w:szCs w:val="18"/>
                    </w:rPr>
                    <w:t>_______</w:t>
                  </w:r>
                </w:p>
              </w:tc>
            </w:tr>
            <w:tr w:rsidR="00646784" w:rsidRPr="00D579ED" w14:paraId="42A3BF18" w14:textId="77777777" w:rsidTr="00CB2824">
              <w:tc>
                <w:tcPr>
                  <w:tcW w:w="3614" w:type="dxa"/>
                  <w:gridSpan w:val="2"/>
                  <w:vAlign w:val="center"/>
                </w:tcPr>
                <w:p w14:paraId="5AC026F2" w14:textId="77777777" w:rsidR="00646784" w:rsidRPr="00D579ED" w:rsidRDefault="00646784" w:rsidP="00646784">
                  <w:pPr>
                    <w:jc w:val="center"/>
                    <w:rPr>
                      <w:rFonts w:ascii="Arial" w:hAnsi="Arial" w:cs="Arial"/>
                      <w:sz w:val="18"/>
                      <w:szCs w:val="18"/>
                      <w:lang w:eastAsia="sl-SI"/>
                    </w:rPr>
                  </w:pPr>
                </w:p>
              </w:tc>
              <w:tc>
                <w:tcPr>
                  <w:tcW w:w="2676" w:type="dxa"/>
                  <w:vAlign w:val="center"/>
                </w:tcPr>
                <w:p w14:paraId="18A303F5" w14:textId="77777777" w:rsidR="00646784" w:rsidRPr="00D579ED" w:rsidRDefault="00646784" w:rsidP="00646784">
                  <w:pPr>
                    <w:jc w:val="center"/>
                    <w:rPr>
                      <w:rFonts w:ascii="Arial" w:hAnsi="Arial" w:cs="Arial"/>
                      <w:sz w:val="18"/>
                      <w:szCs w:val="18"/>
                      <w:lang w:eastAsia="sl-SI"/>
                    </w:rPr>
                  </w:pPr>
                  <w:r w:rsidRPr="00D579ED">
                    <w:rPr>
                      <w:rFonts w:ascii="Arial" w:hAnsi="Arial" w:cs="Arial"/>
                      <w:sz w:val="18"/>
                      <w:szCs w:val="18"/>
                      <w:lang w:eastAsia="sl-SI"/>
                    </w:rPr>
                    <w:t>100%</w:t>
                  </w:r>
                </w:p>
              </w:tc>
              <w:tc>
                <w:tcPr>
                  <w:tcW w:w="2446" w:type="dxa"/>
                  <w:vAlign w:val="center"/>
                </w:tcPr>
                <w:p w14:paraId="40DB9303" w14:textId="77777777" w:rsidR="00646784" w:rsidRPr="00D579ED" w:rsidRDefault="00646784" w:rsidP="00646784">
                  <w:pPr>
                    <w:jc w:val="center"/>
                    <w:rPr>
                      <w:rFonts w:ascii="Arial" w:hAnsi="Arial" w:cs="Arial"/>
                      <w:sz w:val="18"/>
                      <w:szCs w:val="18"/>
                    </w:rPr>
                  </w:pPr>
                </w:p>
              </w:tc>
            </w:tr>
          </w:tbl>
          <w:p w14:paraId="1EE6CFDE" w14:textId="77777777" w:rsidR="00646784" w:rsidRPr="00D579ED" w:rsidRDefault="00646784" w:rsidP="00646784">
            <w:pPr>
              <w:spacing w:after="0" w:line="260" w:lineRule="exact"/>
              <w:jc w:val="both"/>
              <w:rPr>
                <w:rFonts w:ascii="Arial" w:hAnsi="Arial" w:cs="Arial"/>
                <w:i/>
                <w:iCs/>
                <w:sz w:val="18"/>
                <w:szCs w:val="18"/>
              </w:rPr>
            </w:pPr>
            <w:r w:rsidRPr="00D579ED">
              <w:rPr>
                <w:rFonts w:ascii="Arial" w:hAnsi="Arial" w:cs="Arial"/>
                <w:i/>
                <w:iCs/>
                <w:sz w:val="18"/>
                <w:szCs w:val="18"/>
              </w:rPr>
              <w:t>T</w:t>
            </w:r>
            <w:r w:rsidRPr="00D579ED">
              <w:rPr>
                <w:rFonts w:ascii="Arial" w:hAnsi="Arial" w:cs="Arial"/>
                <w:i/>
                <w:iCs/>
                <w:sz w:val="18"/>
                <w:szCs w:val="18"/>
                <w:vertAlign w:val="subscript"/>
              </w:rPr>
              <w:t>0</w:t>
            </w:r>
            <w:r w:rsidRPr="00D579ED">
              <w:rPr>
                <w:rFonts w:ascii="Arial" w:hAnsi="Arial" w:cs="Arial"/>
                <w:i/>
                <w:iCs/>
                <w:sz w:val="18"/>
                <w:szCs w:val="18"/>
              </w:rPr>
              <w:t xml:space="preserve"> = datum sklenitve pogodbe</w:t>
            </w:r>
          </w:p>
          <w:p w14:paraId="17C12A74" w14:textId="49E649E7" w:rsidR="00646784" w:rsidRPr="00D579ED" w:rsidRDefault="00646784" w:rsidP="00646784">
            <w:pPr>
              <w:spacing w:after="0" w:line="260" w:lineRule="exact"/>
              <w:jc w:val="both"/>
              <w:rPr>
                <w:rFonts w:ascii="Arial" w:hAnsi="Arial" w:cs="Arial"/>
                <w:i/>
                <w:iCs/>
                <w:sz w:val="18"/>
                <w:szCs w:val="18"/>
              </w:rPr>
            </w:pPr>
            <w:r w:rsidRPr="00D579ED">
              <w:rPr>
                <w:rFonts w:ascii="Arial" w:hAnsi="Arial" w:cs="Arial"/>
                <w:i/>
                <w:iCs/>
                <w:sz w:val="18"/>
                <w:szCs w:val="18"/>
              </w:rPr>
              <w:t xml:space="preserve">*Izbrani </w:t>
            </w:r>
            <w:r w:rsidR="002C302A">
              <w:rPr>
                <w:rFonts w:ascii="Arial" w:hAnsi="Arial" w:cs="Arial"/>
                <w:i/>
                <w:iCs/>
                <w:sz w:val="18"/>
                <w:szCs w:val="18"/>
              </w:rPr>
              <w:t>dobavitelj</w:t>
            </w:r>
            <w:r w:rsidRPr="00D579ED">
              <w:rPr>
                <w:rFonts w:ascii="Arial" w:hAnsi="Arial" w:cs="Arial"/>
                <w:i/>
                <w:iCs/>
                <w:sz w:val="18"/>
                <w:szCs w:val="18"/>
              </w:rPr>
              <w:t xml:space="preserve"> za predplačilo obvezno izstavi naročniku avansni račun.</w:t>
            </w:r>
          </w:p>
          <w:p w14:paraId="05BC4FFD" w14:textId="780E3282" w:rsidR="00646784" w:rsidRPr="00D579ED" w:rsidRDefault="00646784" w:rsidP="00646784">
            <w:pPr>
              <w:spacing w:before="225" w:after="225"/>
              <w:jc w:val="both"/>
              <w:rPr>
                <w:rFonts w:ascii="Arial" w:hAnsi="Arial" w:cs="Arial"/>
                <w:sz w:val="18"/>
                <w:szCs w:val="18"/>
              </w:rPr>
            </w:pPr>
            <w:r w:rsidRPr="00D579ED">
              <w:rPr>
                <w:rFonts w:ascii="Arial" w:hAnsi="Arial" w:cs="Arial"/>
                <w:sz w:val="18"/>
                <w:szCs w:val="18"/>
              </w:rPr>
              <w:t xml:space="preserve">Rok plačila posameznega računa je </w:t>
            </w:r>
            <w:r w:rsidR="00E1170F">
              <w:rPr>
                <w:rFonts w:ascii="Arial" w:hAnsi="Arial" w:cs="Arial"/>
                <w:sz w:val="18"/>
                <w:szCs w:val="18"/>
              </w:rPr>
              <w:t xml:space="preserve">največ </w:t>
            </w:r>
            <w:r w:rsidRPr="00D579ED">
              <w:rPr>
                <w:rFonts w:ascii="Arial" w:hAnsi="Arial" w:cs="Arial"/>
                <w:sz w:val="18"/>
                <w:szCs w:val="18"/>
              </w:rPr>
              <w:t xml:space="preserve">30 dni od prejema pravilno izstavljenega računa. </w:t>
            </w:r>
          </w:p>
          <w:p w14:paraId="0AF74A31" w14:textId="2CEE1956" w:rsidR="00646784" w:rsidRPr="00D4631C" w:rsidRDefault="00646784" w:rsidP="00646784">
            <w:pPr>
              <w:spacing w:before="225" w:after="225"/>
              <w:jc w:val="both"/>
              <w:rPr>
                <w:rFonts w:ascii="Arial" w:hAnsi="Arial" w:cs="Arial"/>
                <w:sz w:val="18"/>
                <w:szCs w:val="18"/>
              </w:rPr>
            </w:pPr>
            <w:r w:rsidRPr="00D579ED">
              <w:rPr>
                <w:rFonts w:ascii="Arial" w:hAnsi="Arial" w:cs="Arial"/>
                <w:sz w:val="18"/>
                <w:szCs w:val="18"/>
              </w:rPr>
              <w:t xml:space="preserve">Naročnik se zaveže, da bo poravnal pogodbeno ceno za pravilno in pravočasno dostavo, vključno z izvedbo montaže ter usposabljanja naročnikovega osebja, ki se potrdi </w:t>
            </w:r>
            <w:r w:rsidRPr="00D579ED">
              <w:rPr>
                <w:rFonts w:ascii="Arial" w:hAnsi="Arial" w:cs="Arial"/>
                <w:sz w:val="18"/>
                <w:szCs w:val="18"/>
                <w:lang w:eastAsia="sl-SI"/>
              </w:rPr>
              <w:t>s podpisom primopredajnega zapisnika.</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0A49AA26" w14:textId="77777777" w:rsidR="00265ADB" w:rsidRDefault="00265ADB" w:rsidP="00265ADB">
            <w:pPr>
              <w:spacing w:before="225" w:after="225"/>
              <w:jc w:val="both"/>
            </w:pPr>
            <w:r>
              <w:rPr>
                <w:rFonts w:ascii="Arial" w:hAnsi="Arial" w:cs="Arial"/>
                <w:color w:val="000000"/>
                <w:sz w:val="18"/>
                <w:szCs w:val="18"/>
              </w:rPr>
              <w:t>Pogodbena cena brez DDV vključuje vse stroške opreme (dobava, dostava, inštalacija, zavarovanja, izobraževanja ipd.), carine, davke (razen DDV)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74371E7" w14:textId="77777777" w:rsidR="00F3788D" w:rsidRDefault="00F3788D" w:rsidP="00265ADB">
            <w:pPr>
              <w:spacing w:before="225" w:after="225"/>
              <w:jc w:val="both"/>
              <w:rPr>
                <w:rFonts w:ascii="Arial" w:hAnsi="Arial" w:cs="Arial"/>
                <w:color w:val="000000"/>
                <w:sz w:val="18"/>
                <w:szCs w:val="18"/>
              </w:rPr>
            </w:pPr>
            <w:r w:rsidRPr="00F3788D">
              <w:rPr>
                <w:rFonts w:ascii="Arial" w:hAnsi="Arial" w:cs="Arial"/>
                <w:color w:val="000000"/>
                <w:sz w:val="18"/>
                <w:szCs w:val="18"/>
              </w:rPr>
              <w:t xml:space="preserve">Dobavitelj izstavi račun v elektronski obliki (eRačun) preko spletnega portala UJPnet ali v pisni obliki preko elektronskega naslova. Kot uradni prejem računa se šteje datum vnosa računa v sistem UJPnet oziroma datum prejema preko elektronskega naslova. </w:t>
            </w:r>
          </w:p>
          <w:p w14:paraId="79F9F15B" w14:textId="1696EE5F" w:rsidR="00265ADB" w:rsidRDefault="00265ADB" w:rsidP="00265ADB">
            <w:pPr>
              <w:spacing w:before="225" w:after="225"/>
              <w:jc w:val="both"/>
            </w:pPr>
            <w:r>
              <w:rPr>
                <w:rFonts w:ascii="Arial" w:hAnsi="Arial" w:cs="Arial"/>
                <w:color w:val="000000"/>
                <w:sz w:val="18"/>
                <w:szCs w:val="18"/>
              </w:rPr>
              <w:t>V kolikor naročnik računa ne zavrne v roku 8 delovnih dni od prejema, se račun šteje za potrjenega.</w:t>
            </w:r>
          </w:p>
          <w:p w14:paraId="04AD3642" w14:textId="77777777" w:rsidR="00265ADB" w:rsidRDefault="00265ADB" w:rsidP="00265ADB">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322B5F3" w14:textId="040741BF" w:rsidR="00181EBC" w:rsidRPr="00F160C4" w:rsidRDefault="00265ADB" w:rsidP="00265ADB">
            <w:pPr>
              <w:spacing w:before="225" w:after="225"/>
              <w:jc w:val="both"/>
              <w:rPr>
                <w:rFonts w:ascii="Arial" w:hAnsi="Arial" w:cs="Arial"/>
                <w:color w:val="000000"/>
                <w:sz w:val="18"/>
                <w:szCs w:val="18"/>
              </w:rPr>
            </w:pPr>
            <w:r>
              <w:rPr>
                <w:rFonts w:ascii="Arial" w:hAnsi="Arial" w:cs="Arial"/>
                <w:color w:val="000000"/>
                <w:sz w:val="18"/>
                <w:szCs w:val="18"/>
              </w:rPr>
              <w:t>Rok plačila je 30 dni od prejema pravilno izstavljenega računa. 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1DC87AE9" w14:textId="6674BF19" w:rsidR="00265ADB" w:rsidRDefault="00265ADB" w:rsidP="00265ADB">
            <w:pPr>
              <w:spacing w:before="225" w:after="225"/>
              <w:jc w:val="both"/>
              <w:rPr>
                <w:rFonts w:ascii="Arial" w:hAnsi="Arial" w:cs="Arial"/>
                <w:color w:val="000000"/>
                <w:sz w:val="18"/>
                <w:szCs w:val="18"/>
              </w:rPr>
            </w:pPr>
            <w:r>
              <w:rPr>
                <w:rFonts w:ascii="Arial" w:hAnsi="Arial" w:cs="Arial"/>
                <w:color w:val="000000"/>
                <w:sz w:val="18"/>
                <w:szCs w:val="18"/>
              </w:rPr>
              <w:t xml:space="preserve">Dobavitelj se zavezuje, da bo celotni predmet pogodbe dobavil najkasneje _____________. </w:t>
            </w:r>
          </w:p>
          <w:p w14:paraId="2F200D58" w14:textId="77777777" w:rsidR="00265ADB" w:rsidRDefault="00265ADB" w:rsidP="00265ADB">
            <w:pPr>
              <w:spacing w:before="225" w:after="225"/>
              <w:jc w:val="both"/>
            </w:pPr>
            <w:r>
              <w:rPr>
                <w:rFonts w:ascii="Arial" w:hAnsi="Arial" w:cs="Arial"/>
                <w:color w:val="000000"/>
                <w:sz w:val="18"/>
                <w:szCs w:val="18"/>
              </w:rPr>
              <w:t>Rok dobave je bistvena sestavina te pogodbe.</w:t>
            </w:r>
          </w:p>
          <w:p w14:paraId="7BACB47E" w14:textId="77777777" w:rsidR="00265ADB" w:rsidRDefault="00265ADB" w:rsidP="00265ADB">
            <w:pPr>
              <w:spacing w:before="225" w:after="225"/>
              <w:jc w:val="both"/>
            </w:pPr>
            <w:r>
              <w:rPr>
                <w:rFonts w:ascii="Arial" w:hAnsi="Arial" w:cs="Arial"/>
                <w:color w:val="000000"/>
                <w:sz w:val="18"/>
                <w:szCs w:val="18"/>
              </w:rPr>
              <w:t>Za dobavo blaga se upošteva Incoterms 2020 klavzula DDP excluding VAT, na lokaciji dobave, razen kadar je izrecno določeno drugo mesto dobave.</w:t>
            </w:r>
          </w:p>
          <w:p w14:paraId="2B954993" w14:textId="77777777" w:rsidR="00265ADB" w:rsidRDefault="00265ADB" w:rsidP="00265ADB">
            <w:pPr>
              <w:spacing w:before="225" w:after="225"/>
              <w:jc w:val="both"/>
            </w:pPr>
            <w:r>
              <w:rPr>
                <w:rFonts w:ascii="Arial" w:hAnsi="Arial" w:cs="Arial"/>
                <w:color w:val="000000"/>
                <w:sz w:val="18"/>
                <w:szCs w:val="18"/>
              </w:rPr>
              <w:lastRenderedPageBreak/>
              <w:t>Dobavitelj mora do navedenega datuma opraviti vse pogodbene obveznosti, vključno z montažo oz. vgraditvijo in preizkusom doseganja pogodbeno tehnično – tehnoloških parametrov in funkcionalnega delovanja, če je to potrebno.</w:t>
            </w:r>
          </w:p>
          <w:p w14:paraId="40484C12" w14:textId="77777777" w:rsidR="00D377A1" w:rsidRDefault="00265ADB" w:rsidP="00265ADB">
            <w:pPr>
              <w:pStyle w:val="BodyText"/>
              <w:spacing w:after="0"/>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iz naslova zamude.</w:t>
            </w:r>
          </w:p>
          <w:p w14:paraId="0FAF5280" w14:textId="25EE4135" w:rsidR="00265ADB" w:rsidRPr="00D377A1" w:rsidRDefault="00265ADB" w:rsidP="00265ADB">
            <w:pPr>
              <w:pStyle w:val="BodyText"/>
              <w:spacing w:after="0"/>
              <w:jc w:val="both"/>
              <w:rPr>
                <w:rFonts w:ascii="Arial" w:hAnsi="Arial" w:cs="Arial"/>
                <w:sz w:val="18"/>
                <w:szCs w:val="18"/>
              </w:rPr>
            </w:pPr>
          </w:p>
        </w:tc>
      </w:tr>
    </w:tbl>
    <w:p w14:paraId="7FC0BA82" w14:textId="7A1F130F" w:rsidR="00265ADB" w:rsidRDefault="00265ADB" w:rsidP="00265ADB">
      <w:pPr>
        <w:spacing w:after="0" w:line="240" w:lineRule="auto"/>
        <w:jc w:val="center"/>
      </w:pPr>
      <w:r>
        <w:rPr>
          <w:rFonts w:ascii="Arial" w:hAnsi="Arial" w:cs="Arial"/>
          <w:b/>
          <w:bCs/>
          <w:color w:val="000000"/>
          <w:sz w:val="18"/>
          <w:szCs w:val="18"/>
        </w:rPr>
        <w:lastRenderedPageBreak/>
        <w:t>10. člen</w:t>
      </w:r>
    </w:p>
    <w:p w14:paraId="49FE4CE3" w14:textId="53C37BD7" w:rsidR="00265ADB" w:rsidRDefault="00265ADB" w:rsidP="00005C43">
      <w:pPr>
        <w:spacing w:before="225" w:after="225" w:line="240" w:lineRule="auto"/>
        <w:jc w:val="both"/>
        <w:rPr>
          <w:rFonts w:ascii="Arial" w:hAnsi="Arial" w:cs="Arial"/>
          <w:b/>
          <w:bCs/>
          <w:color w:val="808080" w:themeColor="background1" w:themeShade="80"/>
          <w:sz w:val="18"/>
          <w:szCs w:val="18"/>
        </w:rPr>
      </w:pPr>
      <w:r>
        <w:rPr>
          <w:rFonts w:ascii="Arial" w:hAnsi="Arial" w:cs="Arial"/>
          <w:color w:val="000000"/>
          <w:sz w:val="18"/>
          <w:szCs w:val="18"/>
        </w:rPr>
        <w:t>V primeru nastopa okoliščin, ki jih ob sklenitvi pogodbe ni bilo možno predvideti in lahko vplivajo na dinamiko izvajanja pogodbenih del, je dobavitelj o tem dolžan nemudoma pisno obvestiti naročnika. V primeru, da so takšne okoliščine izredne in utemeljene, lahko naročnik in dobavitelj sporazumno s pisnim aneksom podaljšata rok za dokončanje pogodbenih del.</w:t>
      </w:r>
    </w:p>
    <w:p w14:paraId="00C895B1" w14:textId="77777777" w:rsidR="00265ADB" w:rsidRDefault="00265ADB" w:rsidP="00005C43">
      <w:pPr>
        <w:spacing w:before="225" w:after="225" w:line="240" w:lineRule="auto"/>
        <w:jc w:val="both"/>
        <w:rPr>
          <w:rFonts w:ascii="Arial" w:hAnsi="Arial" w:cs="Arial"/>
          <w:b/>
          <w:bCs/>
          <w:color w:val="808080" w:themeColor="background1" w:themeShade="80"/>
          <w:sz w:val="18"/>
          <w:szCs w:val="18"/>
        </w:rPr>
      </w:pPr>
    </w:p>
    <w:p w14:paraId="21722F92" w14:textId="3417669E"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2FC21118"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w:t>
      </w:r>
      <w:r w:rsidR="00265ADB">
        <w:rPr>
          <w:rFonts w:ascii="Arial" w:hAnsi="Arial" w:cs="Arial"/>
          <w:b/>
          <w:bCs/>
          <w:color w:val="808080" w:themeColor="background1" w:themeShade="80"/>
          <w:sz w:val="18"/>
          <w:szCs w:val="18"/>
        </w:rPr>
        <w:t>1</w:t>
      </w:r>
      <w:r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0093D474" w:rsidR="00005C43" w:rsidRPr="001C351B" w:rsidRDefault="002C302A" w:rsidP="00D4631C">
            <w:pPr>
              <w:spacing w:before="225" w:after="225"/>
              <w:jc w:val="both"/>
              <w:rPr>
                <w:color w:val="808080" w:themeColor="background1" w:themeShade="80"/>
              </w:rPr>
            </w:pPr>
            <w:r>
              <w:rPr>
                <w:rFonts w:ascii="Arial" w:hAnsi="Arial" w:cs="Arial"/>
                <w:color w:val="808080" w:themeColor="background1" w:themeShade="80"/>
                <w:sz w:val="18"/>
                <w:szCs w:val="18"/>
              </w:rPr>
              <w:t>Dobavitelj</w:t>
            </w:r>
            <w:r w:rsidR="00005C43">
              <w:rPr>
                <w:rFonts w:ascii="Arial" w:hAnsi="Arial" w:cs="Arial"/>
                <w:color w:val="808080" w:themeColor="background1" w:themeShade="80"/>
                <w:sz w:val="18"/>
                <w:szCs w:val="18"/>
              </w:rPr>
              <w:t xml:space="preserve"> </w:t>
            </w:r>
            <w:r w:rsidR="00005C43" w:rsidRPr="001C351B">
              <w:rPr>
                <w:rFonts w:ascii="Arial" w:hAnsi="Arial" w:cs="Arial"/>
                <w:color w:val="808080" w:themeColor="background1" w:themeShade="80"/>
                <w:sz w:val="18"/>
                <w:szCs w:val="18"/>
              </w:rPr>
              <w:t xml:space="preserve">bo </w:t>
            </w:r>
            <w:r>
              <w:rPr>
                <w:rFonts w:ascii="Arial" w:hAnsi="Arial" w:cs="Arial"/>
                <w:color w:val="808080" w:themeColor="background1" w:themeShade="80"/>
                <w:sz w:val="18"/>
                <w:szCs w:val="18"/>
              </w:rPr>
              <w:t>predmet pogodbe</w:t>
            </w:r>
            <w:r w:rsidR="00005C43" w:rsidRPr="001C351B">
              <w:rPr>
                <w:rFonts w:ascii="Arial" w:hAnsi="Arial" w:cs="Arial"/>
                <w:color w:val="808080" w:themeColor="background1" w:themeShade="80"/>
                <w:sz w:val="18"/>
                <w:szCs w:val="18"/>
              </w:rPr>
              <w:t xml:space="preserve">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23D33AFB" w:rsidR="00005C43" w:rsidRDefault="00005C43" w:rsidP="00005C43">
      <w:pPr>
        <w:spacing w:before="225" w:after="225" w:line="240" w:lineRule="auto"/>
        <w:jc w:val="both"/>
      </w:pPr>
      <w:r>
        <w:rPr>
          <w:rFonts w:ascii="Arial" w:hAnsi="Arial" w:cs="Arial"/>
          <w:b/>
          <w:bCs/>
          <w:color w:val="000000"/>
          <w:sz w:val="18"/>
          <w:szCs w:val="18"/>
        </w:rPr>
        <w:t xml:space="preserve">VI. OBVEZNOSTI IN JAMSTVA </w:t>
      </w:r>
      <w:r w:rsidR="00E306F4">
        <w:rPr>
          <w:rFonts w:ascii="Arial" w:hAnsi="Arial" w:cs="Arial"/>
          <w:b/>
          <w:bCs/>
          <w:color w:val="000000"/>
          <w:sz w:val="18"/>
          <w:szCs w:val="18"/>
        </w:rPr>
        <w:t>DOBAVITELJA</w:t>
      </w:r>
    </w:p>
    <w:p w14:paraId="6C946952" w14:textId="15B4C0AD" w:rsidR="00005C43" w:rsidRDefault="00005C43" w:rsidP="00005C43">
      <w:pPr>
        <w:spacing w:after="0" w:line="240" w:lineRule="auto"/>
        <w:jc w:val="center"/>
      </w:pPr>
      <w:r>
        <w:rPr>
          <w:rFonts w:ascii="Arial" w:hAnsi="Arial" w:cs="Arial"/>
          <w:b/>
          <w:bCs/>
          <w:color w:val="000000"/>
          <w:sz w:val="18"/>
          <w:szCs w:val="18"/>
        </w:rPr>
        <w:t>1</w:t>
      </w:r>
      <w:r w:rsidR="00E306F4">
        <w:rPr>
          <w:rFonts w:ascii="Arial" w:hAnsi="Arial" w:cs="Arial"/>
          <w:b/>
          <w:bCs/>
          <w:color w:val="000000"/>
          <w:sz w:val="18"/>
          <w:szCs w:val="18"/>
        </w:rPr>
        <w:t>2</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2FF9A740" w:rsidR="00005C43" w:rsidRDefault="00E306F4" w:rsidP="00D4631C">
            <w:pPr>
              <w:spacing w:before="225" w:after="225"/>
              <w:jc w:val="both"/>
            </w:pPr>
            <w:r>
              <w:rPr>
                <w:rFonts w:ascii="Arial" w:hAnsi="Arial" w:cs="Arial"/>
                <w:color w:val="000000"/>
                <w:sz w:val="18"/>
                <w:szCs w:val="18"/>
              </w:rPr>
              <w:t>Dobavitelj</w:t>
            </w:r>
            <w:r w:rsidR="00005C43">
              <w:rPr>
                <w:rFonts w:ascii="Arial" w:hAnsi="Arial" w:cs="Arial"/>
                <w:color w:val="000000"/>
                <w:sz w:val="18"/>
                <w:szCs w:val="18"/>
              </w:rPr>
              <w:t xml:space="preserve">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17920769"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w:t>
                  </w:r>
                  <w:r w:rsidRPr="008C2E8E">
                    <w:rPr>
                      <w:rFonts w:ascii="Arial" w:hAnsi="Arial" w:cs="Arial"/>
                      <w:color w:val="000000"/>
                      <w:sz w:val="18"/>
                      <w:szCs w:val="18"/>
                    </w:rPr>
                    <w:t>opravljena ekonomično v okviru določil te pogodbe in morebitnih dodatnih dogovorov med pogodbenima strankama;</w:t>
                  </w:r>
                </w:p>
                <w:p w14:paraId="18A003F2" w14:textId="77777777"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583313B8"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lastRenderedPageBreak/>
                    <w:t>izvedel vse zahteve poleg dobave</w:t>
                  </w:r>
                  <w:r>
                    <w:rPr>
                      <w:rFonts w:ascii="Arial" w:hAnsi="Arial" w:cs="Arial"/>
                      <w:color w:val="000000"/>
                      <w:sz w:val="18"/>
                      <w:szCs w:val="18"/>
                    </w:rPr>
                    <w:t xml:space="preserve"> </w:t>
                  </w:r>
                  <w:r w:rsidRPr="008C2E8E">
                    <w:rPr>
                      <w:rFonts w:ascii="Arial" w:hAnsi="Arial" w:cs="Arial"/>
                      <w:color w:val="000000"/>
                      <w:sz w:val="18"/>
                      <w:szCs w:val="18"/>
                    </w:rPr>
                    <w:t>skladno z razpisno dokumentacijo in v okviru določil te pogodbe in morebitnih dodatnih dogovorov med pogodbenima strankama;</w:t>
                  </w:r>
                </w:p>
                <w:p w14:paraId="78937F87" w14:textId="0798D641"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w:t>
                  </w:r>
                  <w:r w:rsidRPr="008C2E8E">
                    <w:rPr>
                      <w:rFonts w:ascii="Arial" w:hAnsi="Arial" w:cs="Arial"/>
                      <w:color w:val="000000"/>
                      <w:sz w:val="18"/>
                      <w:szCs w:val="18"/>
                    </w:rPr>
                    <w:t xml:space="preserve">ali drugih obveznostih </w:t>
                  </w:r>
                  <w:r w:rsidR="00E306F4">
                    <w:rPr>
                      <w:rFonts w:ascii="Arial" w:hAnsi="Arial" w:cs="Arial"/>
                      <w:color w:val="000000"/>
                      <w:sz w:val="18"/>
                      <w:szCs w:val="18"/>
                    </w:rPr>
                    <w:t>dobavitelja</w:t>
                  </w:r>
                  <w:r w:rsidRPr="008C2E8E">
                    <w:rPr>
                      <w:rFonts w:ascii="Arial" w:hAnsi="Arial" w:cs="Arial"/>
                      <w:color w:val="000000"/>
                      <w:sz w:val="18"/>
                      <w:szCs w:val="18"/>
                    </w:rPr>
                    <w:t>;</w:t>
                  </w:r>
                </w:p>
                <w:p w14:paraId="4D90528E" w14:textId="0B9A3704" w:rsidR="00005C43"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w:t>
                  </w:r>
                  <w:r w:rsidRPr="008C2E8E">
                    <w:rPr>
                      <w:rFonts w:ascii="Arial" w:hAnsi="Arial" w:cs="Arial"/>
                      <w:color w:val="000000"/>
                      <w:sz w:val="18"/>
                      <w:szCs w:val="18"/>
                    </w:rPr>
                    <w:t xml:space="preserve">ali drugih obveznostih </w:t>
                  </w:r>
                  <w:r w:rsidR="00E306F4">
                    <w:rPr>
                      <w:rFonts w:ascii="Arial" w:hAnsi="Arial" w:cs="Arial"/>
                      <w:color w:val="000000"/>
                      <w:sz w:val="18"/>
                      <w:szCs w:val="18"/>
                    </w:rPr>
                    <w:t>dobavitelja</w:t>
                  </w:r>
                  <w:r w:rsidRPr="008C2E8E">
                    <w:rPr>
                      <w:rFonts w:ascii="Arial" w:hAnsi="Arial" w:cs="Arial"/>
                      <w:color w:val="000000"/>
                      <w:sz w:val="18"/>
                      <w:szCs w:val="18"/>
                    </w:rPr>
                    <w:t>;</w:t>
                  </w:r>
                </w:p>
                <w:p w14:paraId="2ADE6844"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1645CC20" w:rsidR="00005C43" w:rsidRPr="008C2E8E" w:rsidRDefault="00E306F4" w:rsidP="00D4631C">
                  <w:pPr>
                    <w:jc w:val="both"/>
                    <w:rPr>
                      <w:rFonts w:ascii="Arial" w:hAnsi="Arial" w:cs="Arial"/>
                      <w:sz w:val="18"/>
                      <w:szCs w:val="18"/>
                    </w:rPr>
                  </w:pPr>
                  <w:r>
                    <w:rPr>
                      <w:rFonts w:ascii="Arial" w:hAnsi="Arial" w:cs="Arial"/>
                      <w:color w:val="000000"/>
                      <w:sz w:val="18"/>
                      <w:szCs w:val="18"/>
                    </w:rPr>
                    <w:t>Dobavitelj</w:t>
                  </w:r>
                  <w:r w:rsidR="00005C43" w:rsidRPr="008C2E8E">
                    <w:rPr>
                      <w:rFonts w:ascii="Arial" w:hAnsi="Arial" w:cs="Arial"/>
                      <w:sz w:val="18"/>
                      <w:szCs w:val="18"/>
                    </w:rPr>
                    <w:t xml:space="preserve"> naročniku jamči</w:t>
                  </w:r>
                  <w:r w:rsidR="006869AC">
                    <w:rPr>
                      <w:rFonts w:ascii="Arial" w:hAnsi="Arial" w:cs="Arial"/>
                      <w:sz w:val="18"/>
                      <w:szCs w:val="18"/>
                    </w:rPr>
                    <w:t>:</w:t>
                  </w:r>
                  <w:r w:rsidR="00005C43"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638FB915" w14:textId="6F10C870" w:rsidR="00005C43" w:rsidRPr="00D961DF" w:rsidRDefault="00005C43" w:rsidP="008708E1">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sidR="00E306F4">
                    <w:rPr>
                      <w:rFonts w:ascii="Arial" w:hAnsi="Arial" w:cs="Arial"/>
                      <w:sz w:val="18"/>
                      <w:szCs w:val="18"/>
                    </w:rPr>
                    <w:t>dobavitelj</w:t>
                  </w:r>
                  <w:r w:rsidRPr="008C2E8E">
                    <w:rPr>
                      <w:rFonts w:ascii="Arial" w:hAnsi="Arial" w:cs="Arial"/>
                      <w:sz w:val="18"/>
                      <w:szCs w:val="18"/>
                    </w:rPr>
                    <w:t xml:space="preserve"> pa bo brezhibno izvrševal vse obveznosti, ki so vezane na opremo.</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6267FFA5" w:rsidR="00005C43" w:rsidRDefault="00005C43" w:rsidP="00005C43">
      <w:pPr>
        <w:spacing w:after="0" w:line="240" w:lineRule="auto"/>
        <w:jc w:val="center"/>
      </w:pPr>
      <w:r>
        <w:rPr>
          <w:rFonts w:ascii="Arial" w:hAnsi="Arial" w:cs="Arial"/>
          <w:b/>
          <w:bCs/>
          <w:color w:val="000000"/>
          <w:sz w:val="18"/>
          <w:szCs w:val="18"/>
        </w:rPr>
        <w:t>1</w:t>
      </w:r>
      <w:r w:rsidR="00E306F4">
        <w:rPr>
          <w:rFonts w:ascii="Arial" w:hAnsi="Arial" w:cs="Arial"/>
          <w:b/>
          <w:bCs/>
          <w:color w:val="000000"/>
          <w:sz w:val="18"/>
          <w:szCs w:val="18"/>
        </w:rPr>
        <w:t>3</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40AF002F"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w:t>
            </w:r>
            <w:r w:rsidR="00076CAD">
              <w:rPr>
                <w:rFonts w:ascii="Arial" w:hAnsi="Arial" w:cs="Arial"/>
                <w:color w:val="000000"/>
                <w:sz w:val="18"/>
                <w:szCs w:val="18"/>
              </w:rPr>
              <w:t>,</w:t>
            </w:r>
            <w:r>
              <w:rPr>
                <w:rFonts w:ascii="Arial" w:hAnsi="Arial" w:cs="Arial"/>
                <w:color w:val="000000"/>
                <w:sz w:val="18"/>
                <w:szCs w:val="18"/>
              </w:rPr>
              <w:t xml:space="preserve"> dogovorjeno s to pogodbo.</w:t>
            </w:r>
          </w:p>
          <w:p w14:paraId="001F2EF4" w14:textId="60DFD032" w:rsidR="00005C43" w:rsidRPr="00BB58B1" w:rsidRDefault="00005C43" w:rsidP="00D4631C">
            <w:pPr>
              <w:spacing w:before="225" w:after="225"/>
              <w:jc w:val="both"/>
            </w:pPr>
            <w:r>
              <w:rPr>
                <w:rFonts w:ascii="Arial" w:hAnsi="Arial" w:cs="Arial"/>
                <w:color w:val="000000"/>
                <w:sz w:val="18"/>
                <w:szCs w:val="18"/>
              </w:rPr>
              <w:t xml:space="preserve">Pooblaščeni predstavnik </w:t>
            </w:r>
            <w:r w:rsidR="00E306F4">
              <w:rPr>
                <w:rFonts w:ascii="Arial" w:hAnsi="Arial" w:cs="Arial"/>
                <w:color w:val="000000"/>
                <w:sz w:val="18"/>
                <w:szCs w:val="18"/>
              </w:rPr>
              <w:t>dobavitelja</w:t>
            </w:r>
            <w:r>
              <w:rPr>
                <w:rFonts w:ascii="Arial" w:hAnsi="Arial" w:cs="Arial"/>
                <w:color w:val="000000"/>
                <w:sz w:val="18"/>
                <w:szCs w:val="18"/>
              </w:rPr>
              <w:t xml:space="preserve"> je _______________</w:t>
            </w:r>
          </w:p>
          <w:p w14:paraId="475900A3" w14:textId="43D2D0C9" w:rsidR="00005C43" w:rsidRDefault="00005C43" w:rsidP="00D4631C">
            <w:pPr>
              <w:spacing w:before="225" w:after="225"/>
              <w:jc w:val="both"/>
            </w:pPr>
            <w:r>
              <w:rPr>
                <w:rFonts w:ascii="Arial" w:hAnsi="Arial" w:cs="Arial"/>
                <w:color w:val="000000"/>
                <w:sz w:val="18"/>
                <w:szCs w:val="18"/>
              </w:rPr>
              <w:t xml:space="preserve">Pooblaščeni predstavnik </w:t>
            </w:r>
            <w:r w:rsidR="00E306F4">
              <w:rPr>
                <w:rFonts w:ascii="Arial" w:hAnsi="Arial" w:cs="Arial"/>
                <w:color w:val="000000"/>
                <w:sz w:val="18"/>
                <w:szCs w:val="18"/>
              </w:rPr>
              <w:t>dobavitelja</w:t>
            </w:r>
            <w:r>
              <w:rPr>
                <w:rFonts w:ascii="Arial" w:hAnsi="Arial" w:cs="Arial"/>
                <w:color w:val="000000"/>
                <w:sz w:val="18"/>
                <w:szCs w:val="18"/>
              </w:rPr>
              <w:t xml:space="preserve"> je pooblaščen, da zastopa </w:t>
            </w:r>
            <w:r w:rsidR="00E306F4">
              <w:rPr>
                <w:rFonts w:ascii="Arial" w:hAnsi="Arial" w:cs="Arial"/>
                <w:color w:val="000000"/>
                <w:sz w:val="18"/>
                <w:szCs w:val="18"/>
              </w:rPr>
              <w:t>dobavitelja</w:t>
            </w:r>
            <w:r>
              <w:rPr>
                <w:rFonts w:ascii="Arial" w:hAnsi="Arial" w:cs="Arial"/>
                <w:color w:val="000000"/>
                <w:sz w:val="18"/>
                <w:szCs w:val="18"/>
              </w:rPr>
              <w:t xml:space="preserve"> v vseh vprašanjih, ki se nanašajo</w:t>
            </w:r>
            <w:r w:rsidR="007217BD">
              <w:rPr>
                <w:rFonts w:ascii="Arial" w:hAnsi="Arial" w:cs="Arial"/>
                <w:color w:val="000000"/>
                <w:sz w:val="18"/>
                <w:szCs w:val="18"/>
              </w:rPr>
              <w:t xml:space="preserve"> na</w:t>
            </w:r>
            <w:r>
              <w:rPr>
                <w:rFonts w:ascii="Arial" w:hAnsi="Arial" w:cs="Arial"/>
                <w:color w:val="000000"/>
                <w:sz w:val="18"/>
                <w:szCs w:val="18"/>
              </w:rPr>
              <w:t xml:space="preserve"> obveznosti po tej pogodbi.</w:t>
            </w:r>
          </w:p>
        </w:tc>
      </w:tr>
    </w:tbl>
    <w:p w14:paraId="37A91F4E" w14:textId="0BEDC8EC"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59F48CA7" w:rsidR="00005C43" w:rsidRPr="00B23301" w:rsidRDefault="00005C43" w:rsidP="00005C43">
      <w:pPr>
        <w:spacing w:after="0" w:line="240" w:lineRule="auto"/>
        <w:jc w:val="center"/>
        <w:rPr>
          <w:rFonts w:ascii="Arial" w:hAnsi="Arial" w:cs="Arial"/>
          <w:b/>
          <w:bCs/>
          <w:sz w:val="18"/>
          <w:szCs w:val="18"/>
        </w:rPr>
      </w:pPr>
      <w:r w:rsidRPr="00B23301">
        <w:rPr>
          <w:rFonts w:ascii="Arial" w:hAnsi="Arial" w:cs="Arial"/>
          <w:b/>
          <w:bCs/>
          <w:sz w:val="18"/>
          <w:szCs w:val="18"/>
        </w:rPr>
        <w:t>1</w:t>
      </w:r>
      <w:r w:rsidR="00E306F4">
        <w:rPr>
          <w:rFonts w:ascii="Arial" w:hAnsi="Arial" w:cs="Arial"/>
          <w:b/>
          <w:bCs/>
          <w:sz w:val="18"/>
          <w:szCs w:val="18"/>
        </w:rPr>
        <w:t>4</w:t>
      </w:r>
      <w:r w:rsidRPr="00B23301">
        <w:rPr>
          <w:rFonts w:ascii="Arial" w:hAnsi="Arial" w:cs="Arial"/>
          <w:b/>
          <w:bCs/>
          <w:sz w:val="18"/>
          <w:szCs w:val="18"/>
        </w:rPr>
        <w:t>. člen</w:t>
      </w:r>
    </w:p>
    <w:p w14:paraId="39AD0D29" w14:textId="77777777" w:rsidR="00380214" w:rsidRPr="00B23301"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B23301" w:rsidRPr="00B23301" w14:paraId="1437F782" w14:textId="77777777" w:rsidTr="00D4631C">
        <w:tc>
          <w:tcPr>
            <w:tcW w:w="0" w:type="auto"/>
            <w:tcMar>
              <w:top w:w="0" w:type="auto"/>
              <w:bottom w:w="0" w:type="auto"/>
            </w:tcMar>
          </w:tcPr>
          <w:p w14:paraId="5B39A55C" w14:textId="2BFFA3AB" w:rsidR="00F4124E" w:rsidRPr="00B23301" w:rsidRDefault="00F4124E" w:rsidP="00F4124E">
            <w:pPr>
              <w:pStyle w:val="NormalWeb"/>
              <w:jc w:val="both"/>
              <w:rPr>
                <w:rFonts w:ascii="Arial" w:hAnsi="Arial" w:cs="Arial"/>
                <w:sz w:val="18"/>
                <w:szCs w:val="18"/>
              </w:rPr>
            </w:pPr>
            <w:r w:rsidRPr="00B23301">
              <w:rPr>
                <w:rFonts w:ascii="Arial" w:hAnsi="Arial" w:cs="Arial"/>
                <w:sz w:val="18"/>
                <w:szCs w:val="18"/>
              </w:rPr>
              <w:t xml:space="preserve">Če se dobavitelj po svoji krivdi pri izvedbi del ne drži dogovorjenih rokov, sme naročnik za vsak </w:t>
            </w:r>
            <w:r w:rsidR="00D50A23">
              <w:rPr>
                <w:rFonts w:ascii="Arial" w:hAnsi="Arial" w:cs="Arial"/>
                <w:sz w:val="18"/>
                <w:szCs w:val="18"/>
              </w:rPr>
              <w:t xml:space="preserve">teden </w:t>
            </w:r>
            <w:r w:rsidRPr="00B23301">
              <w:rPr>
                <w:rFonts w:ascii="Arial" w:hAnsi="Arial" w:cs="Arial"/>
                <w:sz w:val="18"/>
                <w:szCs w:val="18"/>
              </w:rPr>
              <w:t xml:space="preserve">zamude zahtevati plačilo pogodbene kazni v višini </w:t>
            </w:r>
            <w:r w:rsidR="00D50A23">
              <w:rPr>
                <w:rFonts w:ascii="Arial" w:hAnsi="Arial" w:cs="Arial"/>
                <w:sz w:val="18"/>
                <w:szCs w:val="18"/>
              </w:rPr>
              <w:t>2</w:t>
            </w:r>
            <w:r w:rsidRPr="00B23301">
              <w:rPr>
                <w:rFonts w:ascii="Arial" w:hAnsi="Arial" w:cs="Arial"/>
                <w:sz w:val="18"/>
                <w:szCs w:val="18"/>
              </w:rPr>
              <w:t xml:space="preserve"> % od celotne pogodbene vrednosti </w:t>
            </w:r>
            <w:r w:rsidR="00EE3179">
              <w:rPr>
                <w:rFonts w:ascii="Arial" w:hAnsi="Arial" w:cs="Arial"/>
                <w:sz w:val="18"/>
                <w:szCs w:val="18"/>
              </w:rPr>
              <w:t>bre</w:t>
            </w:r>
            <w:r w:rsidRPr="00B23301">
              <w:rPr>
                <w:rFonts w:ascii="Arial" w:hAnsi="Arial" w:cs="Arial"/>
                <w:sz w:val="18"/>
                <w:szCs w:val="18"/>
              </w:rPr>
              <w:t xml:space="preserve">z DDV, vendar skupaj ne več kot 10 % </w:t>
            </w:r>
            <w:r w:rsidR="00D50A23" w:rsidRPr="00D50A23">
              <w:rPr>
                <w:rFonts w:ascii="Arial" w:hAnsi="Arial" w:cs="Arial"/>
                <w:sz w:val="18"/>
                <w:szCs w:val="18"/>
              </w:rPr>
              <w:t>skupne pogodbene vrednosti brez DDV</w:t>
            </w:r>
            <w:r w:rsidRPr="00B23301">
              <w:rPr>
                <w:rFonts w:ascii="Arial" w:hAnsi="Arial" w:cs="Arial"/>
                <w:sz w:val="18"/>
                <w:szCs w:val="18"/>
              </w:rPr>
              <w:t>.</w:t>
            </w:r>
          </w:p>
          <w:p w14:paraId="4D899336" w14:textId="7F91CB46" w:rsidR="00F4124E" w:rsidRPr="00B23301" w:rsidRDefault="00F4124E" w:rsidP="00F4124E">
            <w:pPr>
              <w:pStyle w:val="NormalWeb"/>
              <w:jc w:val="both"/>
              <w:rPr>
                <w:rFonts w:ascii="Arial" w:hAnsi="Arial" w:cs="Arial"/>
                <w:sz w:val="18"/>
                <w:szCs w:val="18"/>
              </w:rPr>
            </w:pPr>
            <w:r w:rsidRPr="00B23301">
              <w:rPr>
                <w:rFonts w:ascii="Arial" w:hAnsi="Arial" w:cs="Arial"/>
                <w:sz w:val="18"/>
                <w:szCs w:val="18"/>
              </w:rPr>
              <w:t>Pogodbena kazen se obračuna pri plačilu za opravljeno dobavo.</w:t>
            </w:r>
          </w:p>
          <w:p w14:paraId="617D749E" w14:textId="77777777" w:rsidR="00005C43" w:rsidRDefault="00E306F4" w:rsidP="00F4124E">
            <w:pPr>
              <w:pStyle w:val="NormalWeb"/>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1FEBA25" w14:textId="6936418C" w:rsidR="00E306F4" w:rsidRPr="00B23301" w:rsidRDefault="00E306F4" w:rsidP="00F4124E">
            <w:pPr>
              <w:pStyle w:val="NormalWeb"/>
              <w:jc w:val="both"/>
              <w:rPr>
                <w:rFonts w:ascii="Arial" w:hAnsi="Arial" w:cs="Arial"/>
                <w:sz w:val="18"/>
                <w:szCs w:val="18"/>
              </w:rPr>
            </w:pPr>
          </w:p>
        </w:tc>
      </w:tr>
    </w:tbl>
    <w:p w14:paraId="7EBE1611" w14:textId="77777777" w:rsidR="00F4124E" w:rsidRDefault="00F4124E" w:rsidP="00005C43">
      <w:pPr>
        <w:spacing w:after="0" w:line="240" w:lineRule="auto"/>
        <w:jc w:val="both"/>
        <w:rPr>
          <w:rFonts w:ascii="Arial" w:hAnsi="Arial" w:cs="Arial"/>
          <w:b/>
          <w:bCs/>
          <w:color w:val="000000"/>
          <w:sz w:val="18"/>
          <w:szCs w:val="18"/>
        </w:rPr>
      </w:pPr>
    </w:p>
    <w:p w14:paraId="38E11A14" w14:textId="2E72A203"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378098E6"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E306F4">
        <w:rPr>
          <w:rFonts w:ascii="Arial" w:hAnsi="Arial" w:cs="Arial"/>
          <w:b/>
          <w:bCs/>
          <w:color w:val="000000"/>
          <w:sz w:val="18"/>
          <w:szCs w:val="18"/>
        </w:rPr>
        <w:t>5</w:t>
      </w:r>
      <w:r>
        <w:rPr>
          <w:rFonts w:ascii="Arial" w:hAnsi="Arial" w:cs="Arial"/>
          <w:b/>
          <w:bCs/>
          <w:color w:val="000000"/>
          <w:sz w:val="18"/>
          <w:szCs w:val="18"/>
        </w:rPr>
        <w:t>.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09414A9C"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lastRenderedPageBreak/>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sidR="0002045C">
              <w:rPr>
                <w:rFonts w:ascii="Arial" w:hAnsi="Arial" w:cs="Arial"/>
                <w:color w:val="000000"/>
                <w:sz w:val="18"/>
                <w:szCs w:val="18"/>
              </w:rPr>
              <w:t>ob dobavi in zabeležijo v zapisniku</w:t>
            </w:r>
            <w:r w:rsidR="0087211A">
              <w:rPr>
                <w:rFonts w:ascii="Arial" w:hAnsi="Arial" w:cs="Arial"/>
                <w:color w:val="000000"/>
                <w:sz w:val="18"/>
                <w:szCs w:val="18"/>
              </w:rPr>
              <w:t xml:space="preserve"> naročnika</w:t>
            </w:r>
            <w:r w:rsidR="0002045C">
              <w:rPr>
                <w:rFonts w:ascii="Arial" w:hAnsi="Arial" w:cs="Arial"/>
                <w:color w:val="000000"/>
                <w:sz w:val="18"/>
                <w:szCs w:val="18"/>
              </w:rPr>
              <w:t xml:space="preserve">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sidR="00E306F4">
              <w:rPr>
                <w:rFonts w:ascii="Arial" w:hAnsi="Arial" w:cs="Arial"/>
                <w:sz w:val="18"/>
                <w:szCs w:val="18"/>
              </w:rPr>
              <w:t>dobavitelj</w:t>
            </w:r>
            <w:r>
              <w:rPr>
                <w:rFonts w:ascii="Arial" w:hAnsi="Arial" w:cs="Arial"/>
                <w:sz w:val="18"/>
                <w:szCs w:val="18"/>
              </w:rPr>
              <w:t xml:space="preserve"> </w:t>
            </w:r>
            <w:r w:rsidRPr="004C2DA4">
              <w:rPr>
                <w:rFonts w:ascii="Arial" w:hAnsi="Arial" w:cs="Arial"/>
                <w:sz w:val="18"/>
                <w:szCs w:val="18"/>
              </w:rPr>
              <w:t xml:space="preserve">obveže napake </w:t>
            </w:r>
            <w:r>
              <w:rPr>
                <w:rFonts w:ascii="Arial" w:hAnsi="Arial" w:cs="Arial"/>
                <w:sz w:val="18"/>
                <w:szCs w:val="18"/>
              </w:rPr>
              <w:t xml:space="preserve">odpraviti brezplačno </w:t>
            </w:r>
            <w:r w:rsidR="0002045C">
              <w:rPr>
                <w:rFonts w:ascii="Arial" w:hAnsi="Arial" w:cs="Arial"/>
                <w:sz w:val="18"/>
                <w:szCs w:val="18"/>
              </w:rPr>
              <w:t xml:space="preserve">najkasneje </w:t>
            </w:r>
            <w:r>
              <w:rPr>
                <w:rFonts w:ascii="Arial" w:hAnsi="Arial" w:cs="Arial"/>
                <w:sz w:val="18"/>
                <w:szCs w:val="18"/>
              </w:rPr>
              <w:t>v roku 10</w:t>
            </w:r>
            <w:r w:rsidR="0002045C">
              <w:rPr>
                <w:rFonts w:ascii="Arial" w:hAnsi="Arial" w:cs="Arial"/>
                <w:sz w:val="18"/>
                <w:szCs w:val="18"/>
              </w:rPr>
              <w:t xml:space="preserve"> (desetih) </w:t>
            </w:r>
            <w:r>
              <w:rPr>
                <w:rFonts w:ascii="Arial" w:hAnsi="Arial" w:cs="Arial"/>
                <w:sz w:val="18"/>
                <w:szCs w:val="18"/>
              </w:rPr>
              <w:t xml:space="preserve">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sidR="0002045C">
              <w:rPr>
                <w:rFonts w:ascii="Arial" w:hAnsi="Arial" w:cs="Arial"/>
                <w:sz w:val="18"/>
                <w:szCs w:val="18"/>
              </w:rPr>
              <w:t>, vendar še vedno znotraj roka dobave iz prvega odstavka 9. člena te pogodbe</w:t>
            </w:r>
            <w:r w:rsidR="0087211A">
              <w:rPr>
                <w:rFonts w:ascii="Arial" w:hAnsi="Arial" w:cs="Arial"/>
                <w:sz w:val="18"/>
                <w:szCs w:val="18"/>
              </w:rPr>
              <w:t xml:space="preserve">. V kolikor je rok dobave v skladu s pogodbo v primeru ugotovitev napak pri dobavi opreme prekoračen, preide </w:t>
            </w:r>
            <w:r w:rsidR="00E306F4">
              <w:rPr>
                <w:rFonts w:ascii="Arial" w:hAnsi="Arial" w:cs="Arial"/>
                <w:sz w:val="18"/>
                <w:szCs w:val="18"/>
              </w:rPr>
              <w:t>dobavitelj</w:t>
            </w:r>
            <w:r w:rsidR="0087211A">
              <w:rPr>
                <w:rFonts w:ascii="Arial" w:hAnsi="Arial" w:cs="Arial"/>
                <w:sz w:val="18"/>
                <w:szCs w:val="18"/>
              </w:rPr>
              <w:t xml:space="preserve"> v zamudo</w:t>
            </w:r>
            <w:r>
              <w:rPr>
                <w:rFonts w:ascii="Arial" w:hAnsi="Arial" w:cs="Arial"/>
                <w:sz w:val="18"/>
                <w:szCs w:val="18"/>
              </w:rPr>
              <w:t>.</w:t>
            </w:r>
          </w:p>
          <w:p w14:paraId="7704616D" w14:textId="7E1A8E60" w:rsidR="00B23301" w:rsidRDefault="00B23301" w:rsidP="00D4631C">
            <w:pPr>
              <w:spacing w:after="0" w:line="260" w:lineRule="exact"/>
              <w:jc w:val="both"/>
              <w:rPr>
                <w:rFonts w:ascii="Arial" w:hAnsi="Arial" w:cs="Arial"/>
                <w:sz w:val="18"/>
                <w:szCs w:val="18"/>
              </w:rPr>
            </w:pPr>
          </w:p>
          <w:p w14:paraId="5BD4FBC6" w14:textId="64894C0F" w:rsidR="00B23301" w:rsidRDefault="00B23301" w:rsidP="00D4631C">
            <w:pPr>
              <w:spacing w:after="0" w:line="260" w:lineRule="exact"/>
              <w:jc w:val="both"/>
              <w:rPr>
                <w:rFonts w:ascii="Arial" w:hAnsi="Arial" w:cs="Arial"/>
                <w:sz w:val="18"/>
                <w:szCs w:val="18"/>
              </w:rPr>
            </w:pPr>
            <w:r>
              <w:rPr>
                <w:rFonts w:ascii="Arial" w:hAnsi="Arial" w:cs="Arial"/>
                <w:sz w:val="18"/>
                <w:szCs w:val="18"/>
              </w:rPr>
              <w:t xml:space="preserve">V kolikor so ugotovljene napake iz prvega </w:t>
            </w:r>
            <w:r w:rsidR="00172B7A">
              <w:rPr>
                <w:rFonts w:ascii="Arial" w:hAnsi="Arial" w:cs="Arial"/>
                <w:sz w:val="18"/>
                <w:szCs w:val="18"/>
              </w:rPr>
              <w:t>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0002259F" w:rsidRPr="00DB3C89">
              <w:rPr>
                <w:rFonts w:ascii="Arial" w:hAnsi="Arial" w:cs="Arial"/>
                <w:sz w:val="18"/>
                <w:szCs w:val="18"/>
              </w:rPr>
              <w:t xml:space="preserve">V kolikor v takšnem primeru vseeno ostane dostavljena oprema skladiščena v prostorih naročnika, </w:t>
            </w:r>
            <w:r w:rsidR="0002259F" w:rsidRPr="00DB3C89">
              <w:rPr>
                <w:rFonts w:ascii="Arial" w:hAnsi="Arial" w:cs="Arial"/>
                <w:sz w:val="18"/>
                <w:szCs w:val="18"/>
                <w:shd w:val="clear" w:color="auto" w:fill="FFFFFF"/>
              </w:rPr>
              <w:t xml:space="preserve">nevarnost uničenja, poškodbe ali kraje blaga in s tem tudi </w:t>
            </w:r>
            <w:r w:rsidR="0002259F">
              <w:rPr>
                <w:rFonts w:ascii="Arial" w:hAnsi="Arial" w:cs="Arial"/>
                <w:sz w:val="18"/>
                <w:szCs w:val="18"/>
                <w:shd w:val="clear" w:color="auto" w:fill="FFFFFF"/>
              </w:rPr>
              <w:t>obveznost</w:t>
            </w:r>
            <w:r w:rsidR="0002259F" w:rsidRPr="00DB3C89">
              <w:rPr>
                <w:rFonts w:ascii="Arial" w:hAnsi="Arial" w:cs="Arial"/>
                <w:sz w:val="18"/>
                <w:szCs w:val="18"/>
                <w:shd w:val="clear" w:color="auto" w:fill="FFFFFF"/>
              </w:rPr>
              <w:t xml:space="preserve"> </w:t>
            </w:r>
            <w:r w:rsidR="00172B7A">
              <w:rPr>
                <w:rFonts w:ascii="Arial" w:hAnsi="Arial" w:cs="Arial"/>
                <w:sz w:val="18"/>
                <w:szCs w:val="18"/>
                <w:shd w:val="clear" w:color="auto" w:fill="FFFFFF"/>
              </w:rPr>
              <w:t xml:space="preserve">in strošek </w:t>
            </w:r>
            <w:r w:rsidR="0002259F" w:rsidRPr="00DB3C89">
              <w:rPr>
                <w:rFonts w:ascii="Arial" w:hAnsi="Arial" w:cs="Arial"/>
                <w:sz w:val="18"/>
                <w:szCs w:val="18"/>
                <w:shd w:val="clear" w:color="auto" w:fill="FFFFFF"/>
              </w:rPr>
              <w:t xml:space="preserve">zavarovanja blaga nosi </w:t>
            </w:r>
            <w:r w:rsidR="00E306F4">
              <w:rPr>
                <w:rFonts w:ascii="Arial" w:hAnsi="Arial" w:cs="Arial"/>
                <w:sz w:val="18"/>
                <w:szCs w:val="18"/>
                <w:shd w:val="clear" w:color="auto" w:fill="FFFFFF"/>
              </w:rPr>
              <w:t>dobavitelj</w:t>
            </w:r>
            <w:r w:rsidR="0002259F" w:rsidRPr="00DB3C89">
              <w:rPr>
                <w:rFonts w:ascii="Arial" w:hAnsi="Arial" w:cs="Arial"/>
                <w:sz w:val="18"/>
                <w:szCs w:val="18"/>
                <w:shd w:val="clear" w:color="auto" w:fill="FFFFFF"/>
              </w:rPr>
              <w:t xml:space="preserve">, vse do odprave z zapisnikom ugotovljenih napak na dostavljeni opremi oz. do </w:t>
            </w:r>
            <w:r w:rsidR="00172B7A">
              <w:rPr>
                <w:rFonts w:ascii="Arial" w:hAnsi="Arial" w:cs="Arial"/>
                <w:sz w:val="18"/>
                <w:szCs w:val="18"/>
                <w:shd w:val="clear" w:color="auto" w:fill="FFFFFF"/>
              </w:rPr>
              <w:t xml:space="preserve">končnega </w:t>
            </w:r>
            <w:r w:rsidR="0002259F" w:rsidRPr="00DB3C89">
              <w:rPr>
                <w:rFonts w:ascii="Arial" w:hAnsi="Arial" w:cs="Arial"/>
                <w:sz w:val="18"/>
                <w:szCs w:val="18"/>
                <w:shd w:val="clear" w:color="auto" w:fill="FFFFFF"/>
              </w:rPr>
              <w:t>prevzema s prevzemnim zapisnikom</w:t>
            </w:r>
            <w:r w:rsidR="00172B7A">
              <w:rPr>
                <w:rFonts w:ascii="Arial" w:hAnsi="Arial" w:cs="Arial"/>
                <w:sz w:val="18"/>
                <w:szCs w:val="18"/>
                <w:shd w:val="clear" w:color="auto" w:fill="FFFFFF"/>
              </w:rPr>
              <w:t xml:space="preserve"> (ki vključuje tako pravilno dobavo opreme</w:t>
            </w:r>
            <w:r w:rsidR="00F526E1">
              <w:rPr>
                <w:rFonts w:ascii="Arial" w:hAnsi="Arial" w:cs="Arial"/>
                <w:sz w:val="18"/>
                <w:szCs w:val="18"/>
                <w:shd w:val="clear" w:color="auto" w:fill="FFFFFF"/>
              </w:rPr>
              <w:t xml:space="preserve"> kot tudi</w:t>
            </w:r>
            <w:r w:rsidR="00172B7A">
              <w:rPr>
                <w:rFonts w:ascii="Arial" w:hAnsi="Arial" w:cs="Arial"/>
                <w:sz w:val="18"/>
                <w:szCs w:val="18"/>
                <w:shd w:val="clear" w:color="auto" w:fill="FFFFFF"/>
              </w:rPr>
              <w:t xml:space="preserve"> izvedbo montaže in usposabljanja</w:t>
            </w:r>
            <w:r w:rsidR="00E306F4">
              <w:rPr>
                <w:rFonts w:ascii="Arial" w:hAnsi="Arial" w:cs="Arial"/>
                <w:sz w:val="18"/>
                <w:szCs w:val="18"/>
                <w:shd w:val="clear" w:color="auto" w:fill="FFFFFF"/>
              </w:rPr>
              <w:t xml:space="preserve"> v kolikor relevantno</w:t>
            </w:r>
            <w:r w:rsidR="00172B7A">
              <w:rPr>
                <w:rFonts w:ascii="Arial" w:hAnsi="Arial" w:cs="Arial"/>
                <w:sz w:val="18"/>
                <w:szCs w:val="18"/>
                <w:shd w:val="clear" w:color="auto" w:fill="FFFFFF"/>
              </w:rPr>
              <w:t>)</w:t>
            </w:r>
            <w:r w:rsidR="0002259F" w:rsidRPr="00DB3C89">
              <w:rPr>
                <w:rFonts w:ascii="Arial" w:hAnsi="Arial" w:cs="Arial"/>
                <w:sz w:val="18"/>
                <w:szCs w:val="18"/>
                <w:shd w:val="clear" w:color="auto" w:fill="FFFFFF"/>
              </w:rPr>
              <w:t>.</w:t>
            </w:r>
          </w:p>
          <w:p w14:paraId="5505B515" w14:textId="77777777" w:rsidR="00005C43" w:rsidRDefault="00005C43" w:rsidP="00D4631C">
            <w:pPr>
              <w:spacing w:after="0" w:line="260" w:lineRule="exact"/>
              <w:jc w:val="both"/>
              <w:rPr>
                <w:rFonts w:ascii="Arial" w:hAnsi="Arial" w:cs="Arial"/>
                <w:sz w:val="18"/>
                <w:szCs w:val="18"/>
              </w:rPr>
            </w:pPr>
          </w:p>
          <w:p w14:paraId="07AB1A64" w14:textId="6613EE68" w:rsidR="00005C43" w:rsidRPr="00E306F4" w:rsidRDefault="00005C43" w:rsidP="00E306F4">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sidR="00E306F4">
              <w:rPr>
                <w:rFonts w:ascii="Arial" w:hAnsi="Arial" w:cs="Arial"/>
                <w:sz w:val="18"/>
                <w:szCs w:val="18"/>
              </w:rPr>
              <w:t>dobavitelj</w:t>
            </w:r>
            <w:r>
              <w:rPr>
                <w:rFonts w:ascii="Arial" w:hAnsi="Arial" w:cs="Arial"/>
                <w:sz w:val="18"/>
                <w:szCs w:val="18"/>
              </w:rPr>
              <w:t xml:space="preserve">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sidR="00E306F4">
              <w:rPr>
                <w:rFonts w:ascii="Arial" w:hAnsi="Arial" w:cs="Arial"/>
                <w:sz w:val="18"/>
                <w:szCs w:val="18"/>
              </w:rPr>
              <w:t xml:space="preserve">dobavitelj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tc>
      </w:tr>
    </w:tbl>
    <w:p w14:paraId="50C306BE" w14:textId="77777777" w:rsidR="00E1170F" w:rsidRDefault="00E1170F" w:rsidP="00005C43">
      <w:pPr>
        <w:spacing w:after="0" w:line="240" w:lineRule="auto"/>
        <w:jc w:val="center"/>
        <w:rPr>
          <w:rFonts w:ascii="Arial" w:hAnsi="Arial" w:cs="Arial"/>
          <w:b/>
          <w:bCs/>
          <w:color w:val="000000"/>
          <w:sz w:val="18"/>
          <w:szCs w:val="18"/>
        </w:rPr>
      </w:pPr>
    </w:p>
    <w:p w14:paraId="4CFA364D" w14:textId="53B48E46" w:rsidR="00005C43" w:rsidRDefault="00005C43" w:rsidP="00005C43">
      <w:pPr>
        <w:spacing w:after="0" w:line="240" w:lineRule="auto"/>
        <w:jc w:val="center"/>
      </w:pPr>
      <w:r>
        <w:rPr>
          <w:rFonts w:ascii="Arial" w:hAnsi="Arial" w:cs="Arial"/>
          <w:b/>
          <w:bCs/>
          <w:color w:val="000000"/>
          <w:sz w:val="18"/>
          <w:szCs w:val="18"/>
        </w:rPr>
        <w:t>1</w:t>
      </w:r>
      <w:r w:rsidR="00E306F4">
        <w:rPr>
          <w:rFonts w:ascii="Arial" w:hAnsi="Arial" w:cs="Arial"/>
          <w:b/>
          <w:bCs/>
          <w:color w:val="000000"/>
          <w:sz w:val="18"/>
          <w:szCs w:val="18"/>
        </w:rPr>
        <w:t>6</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0D8C72D4"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w:t>
            </w:r>
            <w:r w:rsidR="00E1170F">
              <w:rPr>
                <w:rFonts w:ascii="Arial" w:hAnsi="Arial" w:cs="Arial"/>
                <w:color w:val="000000"/>
                <w:sz w:val="18"/>
                <w:szCs w:val="18"/>
              </w:rPr>
              <w:t>___________</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037C476D" w14:textId="2F135F04" w:rsidR="00EE12D7" w:rsidRDefault="00EE12D7" w:rsidP="00D4631C">
            <w:pPr>
              <w:spacing w:before="225" w:after="225"/>
              <w:jc w:val="both"/>
              <w:rPr>
                <w:rFonts w:ascii="Arial" w:hAnsi="Arial" w:cs="Arial"/>
                <w:sz w:val="18"/>
                <w:szCs w:val="18"/>
              </w:rPr>
            </w:pPr>
            <w:r>
              <w:rPr>
                <w:rFonts w:ascii="Arial" w:hAnsi="Arial" w:cs="Arial"/>
                <w:sz w:val="18"/>
                <w:szCs w:val="18"/>
              </w:rPr>
              <w:t xml:space="preserve">Za dobavljeno opremo veljajo tudi vsi ostali pogoji in zahteve iz razpisa, ki so sestavni del in priloga k tej pogodbi. </w:t>
            </w:r>
          </w:p>
          <w:p w14:paraId="403094C9" w14:textId="6E6A2873" w:rsidR="00005C43" w:rsidRPr="00BB58B1" w:rsidRDefault="00E306F4" w:rsidP="00D4631C">
            <w:pPr>
              <w:spacing w:before="225" w:after="225"/>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je naročniku dolžan ne glede na proces ugotovitve in odprave napake zagotoviti funkcionalnost opreme.</w:t>
            </w:r>
          </w:p>
          <w:p w14:paraId="22C8C314" w14:textId="1861C2C9"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Če je napaka bistvena in vpliva na rabo ter je povzročena po krivdi </w:t>
            </w:r>
            <w:r w:rsidR="00E306F4">
              <w:rPr>
                <w:rFonts w:ascii="Arial" w:hAnsi="Arial" w:cs="Arial"/>
                <w:color w:val="000000"/>
                <w:sz w:val="18"/>
                <w:szCs w:val="18"/>
              </w:rPr>
              <w:t>dobavitelja</w:t>
            </w:r>
            <w:r>
              <w:rPr>
                <w:rFonts w:ascii="Arial" w:hAnsi="Arial" w:cs="Arial"/>
                <w:color w:val="000000"/>
                <w:sz w:val="18"/>
                <w:szCs w:val="18"/>
              </w:rPr>
              <w:t xml:space="preserve"> ali njegovih podizvajalcev in kooperantov, je </w:t>
            </w:r>
            <w:r w:rsidR="00E306F4">
              <w:rPr>
                <w:rFonts w:ascii="Arial" w:hAnsi="Arial" w:cs="Arial"/>
                <w:color w:val="000000"/>
                <w:sz w:val="18"/>
                <w:szCs w:val="18"/>
              </w:rPr>
              <w:t>dobavitelj</w:t>
            </w:r>
            <w:r>
              <w:rPr>
                <w:rFonts w:ascii="Arial" w:hAnsi="Arial" w:cs="Arial"/>
                <w:color w:val="000000"/>
                <w:sz w:val="18"/>
                <w:szCs w:val="18"/>
              </w:rPr>
              <w:t xml:space="preserve"> dolžan naročniku nadomestiti vso nastalo škodo.</w:t>
            </w:r>
          </w:p>
          <w:p w14:paraId="0AF0AADD" w14:textId="51FFC28A"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 xml:space="preserve">Če naročnik v garancijskem času ugotovi napako ali pomanjkljivost pri delovanju opreme oziroma aparata, ali katerega koli dela opreme oziroma aparata, ali napake v zvezi z montažo, mora to nemudoma sporočiti </w:t>
            </w:r>
            <w:r w:rsidR="00E306F4">
              <w:rPr>
                <w:rFonts w:ascii="Arial" w:hAnsi="Arial" w:cs="Arial"/>
                <w:sz w:val="18"/>
                <w:szCs w:val="18"/>
              </w:rPr>
              <w:t>dobavitelju</w:t>
            </w:r>
            <w:r w:rsidRPr="002500C6">
              <w:rPr>
                <w:rFonts w:ascii="Arial" w:hAnsi="Arial" w:cs="Arial"/>
                <w:sz w:val="18"/>
                <w:szCs w:val="18"/>
              </w:rPr>
              <w:t xml:space="preserve"> po telefonu ali e-pošti ter na njegovo zahtevo tudi pisno po pošti.</w:t>
            </w:r>
          </w:p>
        </w:tc>
      </w:tr>
    </w:tbl>
    <w:p w14:paraId="7D634E73" w14:textId="77777777" w:rsidR="00F160C4" w:rsidRDefault="00F160C4" w:rsidP="00005C43">
      <w:pPr>
        <w:spacing w:after="0" w:line="240" w:lineRule="auto"/>
        <w:jc w:val="center"/>
        <w:rPr>
          <w:rFonts w:ascii="Arial" w:hAnsi="Arial" w:cs="Arial"/>
          <w:b/>
          <w:bCs/>
          <w:color w:val="000000"/>
          <w:sz w:val="18"/>
          <w:szCs w:val="18"/>
        </w:rPr>
      </w:pPr>
    </w:p>
    <w:p w14:paraId="62B6CCBA" w14:textId="2149F16F"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E306F4">
        <w:rPr>
          <w:rFonts w:ascii="Arial" w:hAnsi="Arial" w:cs="Arial"/>
          <w:b/>
          <w:bCs/>
          <w:color w:val="000000"/>
          <w:sz w:val="18"/>
          <w:szCs w:val="18"/>
        </w:rPr>
        <w:t>7</w:t>
      </w:r>
      <w:r>
        <w:rPr>
          <w:rFonts w:ascii="Arial" w:hAnsi="Arial" w:cs="Arial"/>
          <w:b/>
          <w:bCs/>
          <w:color w:val="000000"/>
          <w:sz w:val="18"/>
          <w:szCs w:val="18"/>
        </w:rPr>
        <w:t>.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32D9EC25" w:rsidR="006869AC" w:rsidRDefault="00E306F4" w:rsidP="00D4631C">
            <w:pPr>
              <w:spacing w:line="260" w:lineRule="exact"/>
              <w:jc w:val="both"/>
              <w:rPr>
                <w:rFonts w:ascii="Arial" w:hAnsi="Arial" w:cs="Arial"/>
                <w:sz w:val="18"/>
                <w:szCs w:val="18"/>
              </w:rPr>
            </w:pPr>
            <w:r>
              <w:rPr>
                <w:rFonts w:ascii="Arial" w:hAnsi="Arial" w:cs="Arial"/>
                <w:sz w:val="18"/>
                <w:szCs w:val="18"/>
              </w:rPr>
              <w:t>Dobavitelj</w:t>
            </w:r>
            <w:r w:rsidR="00005C43">
              <w:rPr>
                <w:rFonts w:ascii="Arial" w:hAnsi="Arial" w:cs="Arial"/>
                <w:sz w:val="18"/>
                <w:szCs w:val="18"/>
              </w:rPr>
              <w:t xml:space="preserve"> </w:t>
            </w:r>
            <w:r w:rsidR="00005C43"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AB08A35"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w:t>
            </w:r>
            <w:r w:rsidR="00EE12D7">
              <w:rPr>
                <w:rFonts w:ascii="Arial" w:hAnsi="Arial" w:cs="Arial"/>
                <w:sz w:val="18"/>
                <w:szCs w:val="18"/>
              </w:rPr>
              <w:t>se določi v dogovoru z naročnikom</w:t>
            </w:r>
            <w:r w:rsidRPr="001A1A0E">
              <w:rPr>
                <w:rFonts w:ascii="Arial" w:hAnsi="Arial" w:cs="Arial"/>
                <w:sz w:val="18"/>
                <w:szCs w:val="18"/>
              </w:rPr>
              <w:t>.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lastRenderedPageBreak/>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55F2F860"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sidR="00E306F4">
              <w:rPr>
                <w:rFonts w:ascii="Arial" w:hAnsi="Arial" w:cs="Arial"/>
                <w:sz w:val="18"/>
                <w:szCs w:val="18"/>
              </w:rPr>
              <w:t>dobavitelja</w:t>
            </w:r>
            <w:r>
              <w:rPr>
                <w:rFonts w:ascii="Arial" w:hAnsi="Arial" w:cs="Arial"/>
                <w:sz w:val="18"/>
                <w:szCs w:val="18"/>
              </w:rPr>
              <w:t xml:space="preserve"> v celoti. </w:t>
            </w:r>
          </w:p>
        </w:tc>
      </w:tr>
    </w:tbl>
    <w:p w14:paraId="14BCBEA3" w14:textId="6A5B6741"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w:t>
      </w:r>
      <w:r w:rsidR="00E306F4">
        <w:rPr>
          <w:rFonts w:ascii="Arial" w:hAnsi="Arial" w:cs="Arial"/>
          <w:b/>
          <w:bCs/>
          <w:color w:val="000000"/>
          <w:sz w:val="18"/>
          <w:szCs w:val="18"/>
        </w:rPr>
        <w:t>8</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0A9233AA"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 xml:space="preserve">očnik zavrnil, zaradi česar bo </w:t>
            </w:r>
            <w:r w:rsidR="00E306F4">
              <w:rPr>
                <w:rFonts w:ascii="Arial" w:hAnsi="Arial" w:cs="Arial"/>
                <w:sz w:val="18"/>
                <w:szCs w:val="18"/>
              </w:rPr>
              <w:t>dobavitelj</w:t>
            </w:r>
            <w:r w:rsidRPr="007F5B14">
              <w:rPr>
                <w:rFonts w:ascii="Arial" w:hAnsi="Arial" w:cs="Arial"/>
                <w:sz w:val="18"/>
                <w:szCs w:val="18"/>
              </w:rPr>
              <w:t xml:space="preserve"> prešel v zamudo. Enako velja, če bo neskladnost ugotovljena za katerikoli dokument, ki bi moral biti opremi priložen.</w:t>
            </w:r>
          </w:p>
        </w:tc>
      </w:tr>
    </w:tbl>
    <w:p w14:paraId="75A32117" w14:textId="77777777" w:rsidR="00E306F4" w:rsidRDefault="00E306F4" w:rsidP="00E306F4">
      <w:pPr>
        <w:spacing w:after="0" w:line="240" w:lineRule="auto"/>
        <w:rPr>
          <w:rFonts w:ascii="Arial" w:hAnsi="Arial" w:cs="Arial"/>
          <w:b/>
          <w:bCs/>
          <w:color w:val="000000"/>
          <w:sz w:val="18"/>
          <w:szCs w:val="18"/>
        </w:rPr>
      </w:pPr>
    </w:p>
    <w:p w14:paraId="0D8676C6" w14:textId="13CE8A7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E306F4">
        <w:rPr>
          <w:rFonts w:ascii="Arial" w:hAnsi="Arial" w:cs="Arial"/>
          <w:b/>
          <w:bCs/>
          <w:color w:val="000000"/>
          <w:sz w:val="18"/>
          <w:szCs w:val="18"/>
        </w:rPr>
        <w:t>9</w:t>
      </w:r>
      <w:r>
        <w:rPr>
          <w:rFonts w:ascii="Arial" w:hAnsi="Arial" w:cs="Arial"/>
          <w:b/>
          <w:bCs/>
          <w:color w:val="000000"/>
          <w:sz w:val="18"/>
          <w:szCs w:val="18"/>
        </w:rPr>
        <w:t>. člen</w:t>
      </w:r>
    </w:p>
    <w:p w14:paraId="21F80984" w14:textId="77777777" w:rsidR="00C5256E" w:rsidRPr="00116AC5" w:rsidRDefault="00C5256E"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09F1837" w14:textId="77777777" w:rsidTr="00D4631C">
        <w:tc>
          <w:tcPr>
            <w:tcW w:w="0" w:type="auto"/>
            <w:tcMar>
              <w:top w:w="0" w:type="auto"/>
              <w:bottom w:w="0" w:type="auto"/>
            </w:tcMar>
          </w:tcPr>
          <w:p w14:paraId="7A8738E8" w14:textId="00E9554D" w:rsidR="00005C43" w:rsidRDefault="00005C43" w:rsidP="00C5256E">
            <w:pPr>
              <w:spacing w:after="225"/>
              <w:jc w:val="both"/>
            </w:pPr>
            <w:r>
              <w:rPr>
                <w:rFonts w:ascii="Arial" w:hAnsi="Arial" w:cs="Arial"/>
                <w:color w:val="000000"/>
                <w:sz w:val="18"/>
                <w:szCs w:val="18"/>
              </w:rPr>
              <w:t>Morebitne skrite napake se obravnavajo v skladu z določili zakona, ki ureja obligacijska razmerja</w:t>
            </w:r>
            <w:r w:rsidR="00C5256E">
              <w:rPr>
                <w:rFonts w:ascii="Arial" w:hAnsi="Arial" w:cs="Arial"/>
                <w:color w:val="000000"/>
                <w:sz w:val="18"/>
                <w:szCs w:val="18"/>
              </w:rPr>
              <w:t xml:space="preserve"> </w:t>
            </w:r>
            <w:r w:rsidR="00C5256E" w:rsidRPr="00C5256E">
              <w:rPr>
                <w:rFonts w:ascii="Arial" w:hAnsi="Arial" w:cs="Arial"/>
                <w:sz w:val="18"/>
                <w:szCs w:val="18"/>
                <w:shd w:val="clear" w:color="auto" w:fill="FFFFFF"/>
              </w:rPr>
              <w:t>(</w:t>
            </w:r>
            <w:r w:rsidR="00C5256E">
              <w:rPr>
                <w:rFonts w:ascii="Arial" w:hAnsi="Arial" w:cs="Arial"/>
                <w:sz w:val="18"/>
                <w:szCs w:val="18"/>
                <w:shd w:val="clear" w:color="auto" w:fill="FFFFFF"/>
              </w:rPr>
              <w:t xml:space="preserve">Obligacijski zakonik, </w:t>
            </w:r>
            <w:r w:rsidR="00C5256E" w:rsidRPr="00C5256E">
              <w:rPr>
                <w:rFonts w:ascii="Arial" w:hAnsi="Arial" w:cs="Arial"/>
                <w:sz w:val="18"/>
                <w:szCs w:val="18"/>
                <w:shd w:val="clear" w:color="auto" w:fill="FFFFFF"/>
              </w:rPr>
              <w:t>Uradni list RS, št. </w:t>
            </w:r>
            <w:hyperlink r:id="rId15" w:tgtFrame="_blank" w:tooltip="Obligacijski zakonik (uradno prečiščeno besedilo)" w:history="1">
              <w:r w:rsidR="00C5256E" w:rsidRPr="00C5256E">
                <w:rPr>
                  <w:rStyle w:val="Hyperlink"/>
                  <w:rFonts w:ascii="Arial" w:hAnsi="Arial" w:cs="Arial"/>
                  <w:color w:val="auto"/>
                  <w:sz w:val="18"/>
                  <w:szCs w:val="18"/>
                  <w:u w:val="none"/>
                  <w:shd w:val="clear" w:color="auto" w:fill="FFFFFF"/>
                </w:rPr>
                <w:t>97/07</w:t>
              </w:r>
            </w:hyperlink>
            <w:r w:rsidR="00C5256E" w:rsidRPr="00C5256E">
              <w:rPr>
                <w:rFonts w:ascii="Arial" w:hAnsi="Arial" w:cs="Arial"/>
                <w:sz w:val="18"/>
                <w:szCs w:val="18"/>
                <w:shd w:val="clear" w:color="auto" w:fill="FFFFFF"/>
              </w:rPr>
              <w:t> – uradno prečiščeno besedilo, </w:t>
            </w:r>
            <w:hyperlink r:id="rId16" w:tgtFrame="_blank" w:tooltip="Odločba o razveljavitvi 184. člena Obligacijskega zakonika" w:history="1">
              <w:r w:rsidR="00C5256E" w:rsidRPr="00C5256E">
                <w:rPr>
                  <w:rStyle w:val="Hyperlink"/>
                  <w:rFonts w:ascii="Arial" w:hAnsi="Arial" w:cs="Arial"/>
                  <w:color w:val="auto"/>
                  <w:sz w:val="18"/>
                  <w:szCs w:val="18"/>
                  <w:u w:val="none"/>
                  <w:shd w:val="clear" w:color="auto" w:fill="FFFFFF"/>
                </w:rPr>
                <w:t>64/16</w:t>
              </w:r>
            </w:hyperlink>
            <w:r w:rsidR="00C5256E" w:rsidRPr="00C5256E">
              <w:rPr>
                <w:rFonts w:ascii="Arial" w:hAnsi="Arial" w:cs="Arial"/>
                <w:sz w:val="18"/>
                <w:szCs w:val="18"/>
                <w:shd w:val="clear" w:color="auto" w:fill="FFFFFF"/>
              </w:rPr>
              <w:t> – odl. US in </w:t>
            </w:r>
            <w:hyperlink r:id="rId17" w:tgtFrame="_blank" w:tooltip="Avtentična razlaga 631. člena Obligacijskega zakonika" w:history="1">
              <w:r w:rsidR="00C5256E" w:rsidRPr="00C5256E">
                <w:rPr>
                  <w:rStyle w:val="Hyperlink"/>
                  <w:rFonts w:ascii="Arial" w:hAnsi="Arial" w:cs="Arial"/>
                  <w:color w:val="auto"/>
                  <w:sz w:val="18"/>
                  <w:szCs w:val="18"/>
                  <w:u w:val="none"/>
                  <w:shd w:val="clear" w:color="auto" w:fill="FFFFFF"/>
                </w:rPr>
                <w:t>20/18</w:t>
              </w:r>
            </w:hyperlink>
            <w:r w:rsidR="00C5256E" w:rsidRPr="00C5256E">
              <w:rPr>
                <w:rFonts w:ascii="Arial" w:hAnsi="Arial" w:cs="Arial"/>
                <w:sz w:val="18"/>
                <w:szCs w:val="18"/>
                <w:shd w:val="clear" w:color="auto" w:fill="FFFFFF"/>
              </w:rPr>
              <w:t> – OROZ631)</w:t>
            </w:r>
            <w:r w:rsidRPr="00C5256E">
              <w:rPr>
                <w:rFonts w:ascii="Arial" w:hAnsi="Arial" w:cs="Arial"/>
                <w:sz w:val="18"/>
                <w:szCs w:val="18"/>
              </w:rPr>
              <w:t>.</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63357D1F" w:rsidR="00005C43" w:rsidRDefault="00E306F4"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20</w:t>
      </w:r>
      <w:r w:rsidR="00005C43">
        <w:rPr>
          <w:rFonts w:ascii="Arial" w:hAnsi="Arial" w:cs="Arial"/>
          <w:b/>
          <w:bCs/>
          <w:color w:val="000000"/>
          <w:sz w:val="18"/>
          <w:szCs w:val="18"/>
        </w:rPr>
        <w:t>.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357BC3C0" w:rsidR="00005C43" w:rsidRPr="0052626E" w:rsidRDefault="00E306F4" w:rsidP="00D4631C">
            <w:pPr>
              <w:spacing w:after="0" w:line="240" w:lineRule="auto"/>
              <w:jc w:val="both"/>
              <w:rPr>
                <w:rFonts w:ascii="Arial" w:hAnsi="Arial" w:cs="Arial"/>
                <w:sz w:val="18"/>
                <w:szCs w:val="18"/>
              </w:rPr>
            </w:pPr>
            <w:r>
              <w:rPr>
                <w:rFonts w:ascii="Arial" w:hAnsi="Arial" w:cs="Arial"/>
                <w:sz w:val="18"/>
                <w:szCs w:val="18"/>
              </w:rPr>
              <w:t>Dobavitelj</w:t>
            </w:r>
            <w:r w:rsidR="00005C43">
              <w:rPr>
                <w:rFonts w:ascii="Arial" w:hAnsi="Arial" w:cs="Arial"/>
                <w:sz w:val="18"/>
                <w:szCs w:val="18"/>
              </w:rPr>
              <w:t xml:space="preserve"> </w:t>
            </w:r>
            <w:r w:rsidR="00005C43" w:rsidRPr="0052626E">
              <w:rPr>
                <w:rFonts w:ascii="Arial" w:hAnsi="Arial" w:cs="Arial"/>
                <w:sz w:val="18"/>
                <w:szCs w:val="18"/>
              </w:rPr>
              <w:t xml:space="preserve">se zavezuje </w:t>
            </w:r>
            <w:r w:rsidR="00005C43">
              <w:rPr>
                <w:rFonts w:ascii="Arial" w:hAnsi="Arial" w:cs="Arial"/>
                <w:sz w:val="18"/>
                <w:szCs w:val="18"/>
              </w:rPr>
              <w:t>proti plačilu zagotavljati</w:t>
            </w:r>
            <w:r w:rsidR="00005C43" w:rsidRPr="0052626E">
              <w:rPr>
                <w:rFonts w:ascii="Arial" w:hAnsi="Arial" w:cs="Arial"/>
                <w:sz w:val="18"/>
                <w:szCs w:val="18"/>
              </w:rPr>
              <w:t xml:space="preserve"> popravilo, vzdrževanje in nadomestne dele </w:t>
            </w:r>
            <w:r w:rsidR="00EE12D7">
              <w:rPr>
                <w:rFonts w:ascii="Arial" w:hAnsi="Arial" w:cs="Arial"/>
                <w:sz w:val="18"/>
                <w:szCs w:val="18"/>
              </w:rPr>
              <w:t>tudi</w:t>
            </w:r>
            <w:r w:rsidR="00005C43" w:rsidRPr="0052626E">
              <w:rPr>
                <w:rFonts w:ascii="Arial" w:hAnsi="Arial" w:cs="Arial"/>
                <w:sz w:val="18"/>
                <w:szCs w:val="18"/>
              </w:rPr>
              <w:t xml:space="preserve"> po poteku garancijskega roka</w:t>
            </w:r>
            <w:r w:rsidR="00EE12D7">
              <w:rPr>
                <w:rFonts w:ascii="Arial" w:hAnsi="Arial" w:cs="Arial"/>
                <w:sz w:val="18"/>
                <w:szCs w:val="18"/>
              </w:rPr>
              <w:t xml:space="preserve"> v skladu z zahtevami naročnika</w:t>
            </w:r>
            <w:r w:rsidR="00005C43" w:rsidRPr="0052626E">
              <w:rPr>
                <w:rFonts w:ascii="Arial" w:hAnsi="Arial" w:cs="Arial"/>
                <w:sz w:val="18"/>
                <w:szCs w:val="18"/>
              </w:rPr>
              <w:t>.</w:t>
            </w:r>
          </w:p>
          <w:p w14:paraId="00592CE1" w14:textId="401DB8F6" w:rsidR="00005C43" w:rsidRDefault="00E306F4" w:rsidP="00D4631C">
            <w:pPr>
              <w:spacing w:before="225" w:after="225"/>
              <w:jc w:val="both"/>
              <w:rPr>
                <w:rFonts w:ascii="Arial" w:hAnsi="Arial" w:cs="Arial"/>
                <w:sz w:val="18"/>
                <w:szCs w:val="18"/>
              </w:rPr>
            </w:pPr>
            <w:r>
              <w:rPr>
                <w:rFonts w:ascii="Arial" w:hAnsi="Arial" w:cs="Arial"/>
                <w:sz w:val="18"/>
                <w:szCs w:val="18"/>
              </w:rPr>
              <w:t>Dobavitelj</w:t>
            </w:r>
            <w:r w:rsidR="00005C43" w:rsidRPr="007F5B14">
              <w:rPr>
                <w:rFonts w:ascii="Arial" w:hAnsi="Arial" w:cs="Arial"/>
                <w:sz w:val="18"/>
                <w:szCs w:val="18"/>
              </w:rPr>
              <w:t xml:space="preserve"> se zaveže, da bo za popravila dobavljene opreme v času garancijskega roka nemoteno zagotavljal servis na lastne stroške na</w:t>
            </w:r>
            <w:r w:rsidR="00005C43">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sidR="00005C43">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07D0356E" w14:textId="6717F6AE" w:rsidR="00F307CD" w:rsidRDefault="00E306F4" w:rsidP="00D4631C">
            <w:pPr>
              <w:spacing w:line="260" w:lineRule="exact"/>
              <w:jc w:val="both"/>
              <w:rPr>
                <w:rFonts w:ascii="Arial" w:hAnsi="Arial" w:cs="Arial"/>
                <w:sz w:val="18"/>
                <w:szCs w:val="18"/>
              </w:rPr>
            </w:pPr>
            <w:r>
              <w:rPr>
                <w:rFonts w:ascii="Arial" w:hAnsi="Arial" w:cs="Arial"/>
                <w:sz w:val="18"/>
                <w:szCs w:val="18"/>
              </w:rPr>
              <w:t>Dobavitelj</w:t>
            </w:r>
            <w:r w:rsidR="00005C43" w:rsidRPr="001A1A0E">
              <w:rPr>
                <w:rFonts w:ascii="Arial" w:hAnsi="Arial" w:cs="Arial"/>
                <w:sz w:val="18"/>
                <w:szCs w:val="18"/>
              </w:rPr>
              <w:t xml:space="preserve"> mora vgrajevati le nadomestne dele, za katere jamči</w:t>
            </w:r>
            <w:r w:rsidR="00005C43">
              <w:rPr>
                <w:rFonts w:ascii="Arial" w:hAnsi="Arial" w:cs="Arial"/>
                <w:sz w:val="18"/>
                <w:szCs w:val="18"/>
              </w:rPr>
              <w:t xml:space="preserve"> proizvajalec opreme.</w:t>
            </w:r>
            <w:r w:rsidR="00F307CD">
              <w:rPr>
                <w:rFonts w:ascii="Arial" w:hAnsi="Arial" w:cs="Arial"/>
                <w:sz w:val="18"/>
                <w:szCs w:val="18"/>
              </w:rPr>
              <w:t xml:space="preserve"> </w:t>
            </w:r>
          </w:p>
          <w:p w14:paraId="1521889A" w14:textId="7D3C8A41" w:rsidR="00005C43" w:rsidRPr="0052626E" w:rsidRDefault="00E306F4" w:rsidP="00D4631C">
            <w:pPr>
              <w:spacing w:before="225" w:after="225"/>
              <w:jc w:val="both"/>
            </w:pPr>
            <w:r>
              <w:rPr>
                <w:rFonts w:ascii="Arial" w:hAnsi="Arial" w:cs="Arial"/>
                <w:sz w:val="18"/>
                <w:szCs w:val="18"/>
              </w:rPr>
              <w:t>Dobavitelj</w:t>
            </w:r>
            <w:r w:rsidR="00005C43" w:rsidRPr="007F5B14">
              <w:rPr>
                <w:rFonts w:ascii="Arial" w:hAnsi="Arial" w:cs="Arial"/>
                <w:sz w:val="18"/>
                <w:szCs w:val="18"/>
              </w:rPr>
              <w:t xml:space="preserve"> se zaveže, da bo v primeru, če bo popravilo opreme trajalo več kot je </w:t>
            </w:r>
            <w:r w:rsidR="00005C43">
              <w:rPr>
                <w:rFonts w:ascii="Arial" w:hAnsi="Arial" w:cs="Arial"/>
                <w:sz w:val="18"/>
                <w:szCs w:val="18"/>
              </w:rPr>
              <w:t>dogovorjeno z naročnikom</w:t>
            </w:r>
            <w:r w:rsidR="00005C43" w:rsidRPr="007F5B14">
              <w:rPr>
                <w:rFonts w:ascii="Arial" w:hAnsi="Arial" w:cs="Arial"/>
                <w:sz w:val="18"/>
                <w:szCs w:val="18"/>
              </w:rPr>
              <w:t xml:space="preserve">, oziroma, če se bo enaka napaka na posameznem kosu </w:t>
            </w:r>
            <w:r w:rsidR="00005C43">
              <w:rPr>
                <w:rFonts w:ascii="Arial" w:hAnsi="Arial" w:cs="Arial"/>
                <w:sz w:val="18"/>
                <w:szCs w:val="18"/>
              </w:rPr>
              <w:t>opreme ponovila dvakrat ali več</w:t>
            </w:r>
            <w:r w:rsidR="00005C43"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dobavitelja</w:t>
            </w:r>
            <w:r w:rsidR="00005C43" w:rsidRPr="007F5B14">
              <w:rPr>
                <w:rFonts w:ascii="Arial" w:hAnsi="Arial" w:cs="Arial"/>
                <w:sz w:val="18"/>
                <w:szCs w:val="18"/>
              </w:rPr>
              <w:t>.</w:t>
            </w:r>
            <w:r w:rsidR="00005C43">
              <w:t xml:space="preserve"> </w:t>
            </w:r>
          </w:p>
          <w:p w14:paraId="670E00E6" w14:textId="77777777" w:rsidR="00F160C4" w:rsidRDefault="00F160C4" w:rsidP="009168AE">
            <w:pPr>
              <w:spacing w:before="225" w:after="225" w:line="240" w:lineRule="auto"/>
              <w:jc w:val="both"/>
              <w:rPr>
                <w:rFonts w:ascii="Arial" w:hAnsi="Arial" w:cs="Arial"/>
                <w:b/>
                <w:bCs/>
                <w:color w:val="000000"/>
                <w:sz w:val="18"/>
                <w:szCs w:val="18"/>
              </w:rPr>
            </w:pPr>
          </w:p>
          <w:p w14:paraId="0842B32D" w14:textId="65C58F0E" w:rsidR="009168AE" w:rsidRPr="003C52D2" w:rsidRDefault="009168AE" w:rsidP="009168A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126EF329" w14:textId="333CA930" w:rsidR="009168AE" w:rsidRPr="00685804" w:rsidRDefault="007E5218" w:rsidP="009168AE">
            <w:pPr>
              <w:spacing w:after="0" w:line="240" w:lineRule="auto"/>
              <w:jc w:val="center"/>
              <w:rPr>
                <w:rFonts w:ascii="Arial" w:hAnsi="Arial" w:cs="Arial"/>
                <w:b/>
                <w:bCs/>
                <w:sz w:val="18"/>
                <w:szCs w:val="18"/>
              </w:rPr>
            </w:pPr>
            <w:r w:rsidRPr="00685804">
              <w:rPr>
                <w:rFonts w:ascii="Arial" w:hAnsi="Arial" w:cs="Arial"/>
                <w:b/>
                <w:bCs/>
                <w:sz w:val="18"/>
                <w:szCs w:val="18"/>
              </w:rPr>
              <w:t>2</w:t>
            </w:r>
            <w:r w:rsidR="00E306F4">
              <w:rPr>
                <w:rFonts w:ascii="Arial" w:hAnsi="Arial" w:cs="Arial"/>
                <w:b/>
                <w:bCs/>
                <w:sz w:val="18"/>
                <w:szCs w:val="18"/>
              </w:rPr>
              <w:t>1</w:t>
            </w:r>
            <w:r w:rsidR="009168AE" w:rsidRPr="00685804">
              <w:rPr>
                <w:rFonts w:ascii="Arial" w:hAnsi="Arial" w:cs="Arial"/>
                <w:b/>
                <w:bCs/>
                <w:sz w:val="18"/>
                <w:szCs w:val="18"/>
              </w:rPr>
              <w:t>. člen</w:t>
            </w:r>
          </w:p>
          <w:p w14:paraId="457315C8" w14:textId="77777777" w:rsidR="009168AE" w:rsidRPr="00685804" w:rsidRDefault="009168AE" w:rsidP="00E306F4">
            <w:pPr>
              <w:spacing w:before="225" w:after="225" w:line="240" w:lineRule="auto"/>
              <w:jc w:val="both"/>
              <w:rPr>
                <w:rFonts w:ascii="Arial" w:hAnsi="Arial" w:cs="Arial"/>
                <w:sz w:val="18"/>
                <w:szCs w:val="18"/>
              </w:rPr>
            </w:pPr>
            <w:r w:rsidRPr="00685804">
              <w:rPr>
                <w:rFonts w:ascii="Arial" w:hAnsi="Arial" w:cs="Arial"/>
                <w:sz w:val="18"/>
                <w:szCs w:val="18"/>
              </w:rPr>
              <w:t>ZAVAROVANJE ZA VRAČILO PREDPLAČILA</w:t>
            </w:r>
          </w:p>
          <w:p w14:paraId="6B1761BC" w14:textId="77777777" w:rsidR="009168AE" w:rsidRPr="00685804" w:rsidRDefault="009168AE" w:rsidP="00E306F4">
            <w:pPr>
              <w:spacing w:before="225" w:after="225" w:line="240" w:lineRule="auto"/>
              <w:jc w:val="both"/>
            </w:pPr>
            <w:r w:rsidRPr="00685804">
              <w:rPr>
                <w:rFonts w:ascii="Arial" w:hAnsi="Arial" w:cs="Arial"/>
                <w:sz w:val="18"/>
                <w:szCs w:val="18"/>
              </w:rPr>
              <w:t>Instrument zavarovanja: ___________________________</w:t>
            </w:r>
          </w:p>
          <w:p w14:paraId="7B0D5F75" w14:textId="7364A604" w:rsidR="009168AE" w:rsidRPr="00685804" w:rsidRDefault="009168AE" w:rsidP="00E306F4">
            <w:pPr>
              <w:spacing w:before="225" w:after="225" w:line="240" w:lineRule="auto"/>
              <w:jc w:val="both"/>
            </w:pPr>
            <w:r w:rsidRPr="00685804">
              <w:rPr>
                <w:rFonts w:ascii="Arial" w:hAnsi="Arial" w:cs="Arial"/>
                <w:sz w:val="18"/>
                <w:szCs w:val="18"/>
              </w:rPr>
              <w:t>Višina zavarovanja: ___________________________ (</w:t>
            </w:r>
            <w:r w:rsidR="00E1170F">
              <w:rPr>
                <w:rFonts w:ascii="Arial" w:hAnsi="Arial" w:cs="Arial"/>
                <w:sz w:val="18"/>
                <w:szCs w:val="18"/>
              </w:rPr>
              <w:t>1</w:t>
            </w:r>
            <w:r w:rsidRPr="00685804">
              <w:rPr>
                <w:rFonts w:ascii="Arial" w:hAnsi="Arial" w:cs="Arial"/>
                <w:sz w:val="18"/>
                <w:szCs w:val="18"/>
              </w:rPr>
              <w:t>0,00 % celotne pogodbene vrednosti</w:t>
            </w:r>
            <w:r w:rsidR="00DE2FA8" w:rsidRPr="00685804">
              <w:rPr>
                <w:rFonts w:ascii="Arial" w:hAnsi="Arial" w:cs="Arial"/>
                <w:sz w:val="18"/>
                <w:szCs w:val="18"/>
              </w:rPr>
              <w:t xml:space="preserve"> </w:t>
            </w:r>
            <w:r w:rsidR="00E306F4">
              <w:rPr>
                <w:rFonts w:ascii="Arial" w:hAnsi="Arial" w:cs="Arial"/>
                <w:sz w:val="18"/>
                <w:szCs w:val="18"/>
              </w:rPr>
              <w:t>bre</w:t>
            </w:r>
            <w:r w:rsidR="00DE2FA8" w:rsidRPr="00685804">
              <w:rPr>
                <w:rFonts w:ascii="Arial" w:hAnsi="Arial" w:cs="Arial"/>
                <w:sz w:val="18"/>
                <w:szCs w:val="18"/>
              </w:rPr>
              <w:t>z DDV</w:t>
            </w:r>
            <w:r w:rsidRPr="00685804">
              <w:rPr>
                <w:rFonts w:ascii="Arial" w:hAnsi="Arial" w:cs="Arial"/>
                <w:sz w:val="18"/>
                <w:szCs w:val="18"/>
              </w:rPr>
              <w:t>)</w:t>
            </w:r>
          </w:p>
          <w:p w14:paraId="4B13F693" w14:textId="77777777" w:rsidR="009168AE" w:rsidRPr="00685804" w:rsidRDefault="009168AE" w:rsidP="00E306F4">
            <w:pPr>
              <w:spacing w:before="225" w:after="225" w:line="240" w:lineRule="auto"/>
              <w:jc w:val="both"/>
              <w:rPr>
                <w:rFonts w:ascii="Arial" w:hAnsi="Arial" w:cs="Arial"/>
                <w:sz w:val="18"/>
                <w:szCs w:val="18"/>
              </w:rPr>
            </w:pPr>
            <w:r w:rsidRPr="00685804">
              <w:rPr>
                <w:rFonts w:ascii="Arial" w:hAnsi="Arial" w:cs="Arial"/>
                <w:sz w:val="18"/>
                <w:szCs w:val="18"/>
              </w:rPr>
              <w:t xml:space="preserve">Čas veljavnosti: vključno 30 dni dlje, kot je predviden rok za dobavo opreme </w:t>
            </w:r>
          </w:p>
          <w:p w14:paraId="57E754F8" w14:textId="32EB919D" w:rsidR="009168AE" w:rsidRPr="00685804" w:rsidRDefault="009168AE" w:rsidP="00E306F4">
            <w:pPr>
              <w:spacing w:before="225" w:after="225" w:line="240" w:lineRule="auto"/>
              <w:jc w:val="both"/>
              <w:rPr>
                <w:rFonts w:ascii="Arial" w:hAnsi="Arial" w:cs="Arial"/>
                <w:sz w:val="18"/>
                <w:szCs w:val="18"/>
              </w:rPr>
            </w:pPr>
            <w:r w:rsidRPr="00685804">
              <w:rPr>
                <w:rFonts w:ascii="Arial" w:hAnsi="Arial" w:cs="Arial"/>
                <w:sz w:val="18"/>
                <w:szCs w:val="18"/>
              </w:rPr>
              <w:lastRenderedPageBreak/>
              <w:t xml:space="preserve">Kot jamstvo za vračilo izplačanega predplačila v višini </w:t>
            </w:r>
            <w:r w:rsidR="00E1170F">
              <w:rPr>
                <w:rFonts w:ascii="Arial" w:hAnsi="Arial" w:cs="Arial"/>
                <w:sz w:val="18"/>
                <w:szCs w:val="18"/>
              </w:rPr>
              <w:t>1</w:t>
            </w:r>
            <w:r w:rsidRPr="00685804">
              <w:rPr>
                <w:rFonts w:ascii="Arial" w:hAnsi="Arial" w:cs="Arial"/>
                <w:sz w:val="18"/>
                <w:szCs w:val="18"/>
              </w:rPr>
              <w:t>0 % celotne pogodbene vrednosti bo dobavitelj najkasneje v petnajstih (15) delovnih dneh od podpisa pogodbe izročil naročniku finančno zavarovanje za vračilo celotnega zneska predplačila.</w:t>
            </w:r>
          </w:p>
          <w:p w14:paraId="60B399B0" w14:textId="30B42957" w:rsidR="009168AE" w:rsidRPr="00685804" w:rsidRDefault="009168AE" w:rsidP="00E306F4">
            <w:pPr>
              <w:spacing w:line="240" w:lineRule="auto"/>
              <w:jc w:val="both"/>
              <w:rPr>
                <w:rFonts w:ascii="Arial" w:hAnsi="Arial" w:cs="Arial"/>
                <w:sz w:val="18"/>
                <w:szCs w:val="18"/>
              </w:rPr>
            </w:pPr>
            <w:r w:rsidRPr="00685804">
              <w:rPr>
                <w:rFonts w:ascii="Arial" w:hAnsi="Arial" w:cs="Arial"/>
                <w:sz w:val="18"/>
                <w:szCs w:val="18"/>
              </w:rPr>
              <w:t xml:space="preserve">S finančnim zavarovanjem banka/zavarovalnica garantira vračilo predplačila v celoti, če </w:t>
            </w:r>
            <w:r w:rsidR="002C302A">
              <w:rPr>
                <w:rFonts w:ascii="Arial" w:hAnsi="Arial" w:cs="Arial"/>
                <w:color w:val="000000"/>
                <w:sz w:val="18"/>
                <w:szCs w:val="18"/>
              </w:rPr>
              <w:t>dobavitelj</w:t>
            </w:r>
            <w:r w:rsidRPr="00685804">
              <w:rPr>
                <w:rFonts w:ascii="Arial" w:hAnsi="Arial" w:cs="Arial"/>
                <w:sz w:val="18"/>
                <w:szCs w:val="18"/>
              </w:rPr>
              <w:t xml:space="preserve"> obveznosti ne izpolni kvalitetno ali pravočasno oziroma v celoti ali če se predplačilo ne poplača v celoti pri dostavi opreme na lokacijo naročnika (DDP). </w:t>
            </w:r>
          </w:p>
          <w:p w14:paraId="651BEED8" w14:textId="77777777" w:rsidR="009168AE" w:rsidRPr="00685804" w:rsidRDefault="009168AE" w:rsidP="00E306F4">
            <w:pPr>
              <w:spacing w:line="240" w:lineRule="auto"/>
              <w:jc w:val="both"/>
              <w:rPr>
                <w:rFonts w:ascii="Arial" w:hAnsi="Arial" w:cs="Arial"/>
                <w:sz w:val="18"/>
                <w:szCs w:val="18"/>
              </w:rPr>
            </w:pPr>
            <w:r w:rsidRPr="00685804">
              <w:rPr>
                <w:rFonts w:ascii="Arial" w:hAnsi="Arial" w:cs="Arial"/>
                <w:sz w:val="18"/>
                <w:szCs w:val="18"/>
              </w:rPr>
              <w:t xml:space="preserve">Če se bo rok dostave opreme na lokacijo naročnika (DDP) podaljšal, se dobavitelj zavezuje temu ustrezno podaljšati tudi veljavnost zavarovanja. </w:t>
            </w:r>
          </w:p>
          <w:p w14:paraId="7BA6C29C" w14:textId="6DDCBA7E" w:rsidR="009168AE" w:rsidRDefault="009168AE" w:rsidP="00E306F4">
            <w:pPr>
              <w:spacing w:line="240" w:lineRule="auto"/>
              <w:jc w:val="both"/>
              <w:rPr>
                <w:rFonts w:ascii="Arial" w:hAnsi="Arial" w:cs="Arial"/>
                <w:sz w:val="18"/>
                <w:szCs w:val="18"/>
              </w:rPr>
            </w:pPr>
            <w:r w:rsidRPr="00685804">
              <w:rPr>
                <w:rFonts w:ascii="Arial" w:hAnsi="Arial" w:cs="Arial"/>
                <w:sz w:val="18"/>
                <w:szCs w:val="18"/>
              </w:rPr>
              <w:t>Predložitev finančnega zavarovanja je pogoj za veljavnost te pogodbe.</w:t>
            </w:r>
          </w:p>
          <w:p w14:paraId="47EB6849" w14:textId="77777777" w:rsidR="00E306F4" w:rsidRDefault="00E306F4" w:rsidP="00E306F4">
            <w:pPr>
              <w:spacing w:line="240" w:lineRule="auto"/>
              <w:jc w:val="both"/>
              <w:rPr>
                <w:rFonts w:ascii="Arial" w:hAnsi="Arial" w:cs="Arial"/>
                <w:sz w:val="18"/>
                <w:szCs w:val="18"/>
              </w:rPr>
            </w:pPr>
          </w:p>
          <w:p w14:paraId="5A70D043" w14:textId="6BE069EF" w:rsidR="00E306F4" w:rsidRDefault="00E306F4" w:rsidP="00E306F4">
            <w:pPr>
              <w:spacing w:after="0" w:line="240" w:lineRule="auto"/>
              <w:jc w:val="center"/>
            </w:pPr>
            <w:r>
              <w:rPr>
                <w:rFonts w:ascii="Arial" w:hAnsi="Arial" w:cs="Arial"/>
                <w:b/>
                <w:bCs/>
                <w:color w:val="000000"/>
                <w:sz w:val="18"/>
                <w:szCs w:val="18"/>
              </w:rPr>
              <w:t>22. člen</w:t>
            </w:r>
          </w:p>
          <w:p w14:paraId="0355E440" w14:textId="77777777" w:rsidR="00E306F4" w:rsidRDefault="00E306F4" w:rsidP="00E306F4">
            <w:pPr>
              <w:spacing w:before="225" w:after="225"/>
              <w:jc w:val="both"/>
            </w:pPr>
            <w:r>
              <w:rPr>
                <w:rFonts w:ascii="Arial" w:hAnsi="Arial" w:cs="Arial"/>
                <w:color w:val="000000"/>
                <w:sz w:val="18"/>
                <w:szCs w:val="18"/>
              </w:rPr>
              <w:t>ZAVAROVANJE ZA DOBRO IZVEDBO</w:t>
            </w:r>
          </w:p>
          <w:p w14:paraId="11222A6B" w14:textId="77777777" w:rsidR="00E306F4" w:rsidRDefault="00E306F4" w:rsidP="00E306F4">
            <w:pPr>
              <w:spacing w:before="225" w:after="225"/>
              <w:jc w:val="both"/>
            </w:pPr>
            <w:r>
              <w:rPr>
                <w:rFonts w:ascii="Arial" w:hAnsi="Arial" w:cs="Arial"/>
                <w:color w:val="000000"/>
                <w:sz w:val="18"/>
                <w:szCs w:val="18"/>
              </w:rPr>
              <w:t>Instrument zavarovanja: _____________</w:t>
            </w:r>
          </w:p>
          <w:p w14:paraId="66C20311" w14:textId="17BA7DD4" w:rsidR="00E306F4" w:rsidRDefault="00E306F4" w:rsidP="00E306F4">
            <w:pPr>
              <w:spacing w:before="225" w:after="225"/>
              <w:jc w:val="both"/>
            </w:pPr>
            <w:r>
              <w:rPr>
                <w:rFonts w:ascii="Arial" w:hAnsi="Arial" w:cs="Arial"/>
                <w:color w:val="000000"/>
                <w:sz w:val="18"/>
                <w:szCs w:val="18"/>
              </w:rPr>
              <w:t>Višina zavarovanja: _____________</w:t>
            </w:r>
            <w:r w:rsidR="00E1170F" w:rsidRPr="00685804">
              <w:rPr>
                <w:rFonts w:ascii="Arial" w:hAnsi="Arial" w:cs="Arial"/>
                <w:sz w:val="18"/>
                <w:szCs w:val="18"/>
              </w:rPr>
              <w:t>(</w:t>
            </w:r>
            <w:r w:rsidR="00E1170F">
              <w:rPr>
                <w:rFonts w:ascii="Arial" w:hAnsi="Arial" w:cs="Arial"/>
                <w:sz w:val="18"/>
                <w:szCs w:val="18"/>
              </w:rPr>
              <w:t>10</w:t>
            </w:r>
            <w:r w:rsidR="00E1170F" w:rsidRPr="00685804">
              <w:rPr>
                <w:rFonts w:ascii="Arial" w:hAnsi="Arial" w:cs="Arial"/>
                <w:sz w:val="18"/>
                <w:szCs w:val="18"/>
              </w:rPr>
              <w:t xml:space="preserve">,00 % pogodbene vrednosti </w:t>
            </w:r>
            <w:r w:rsidR="00E1170F">
              <w:rPr>
                <w:rFonts w:ascii="Arial" w:hAnsi="Arial" w:cs="Arial"/>
                <w:sz w:val="18"/>
                <w:szCs w:val="18"/>
              </w:rPr>
              <w:t>bre</w:t>
            </w:r>
            <w:r w:rsidR="00E1170F" w:rsidRPr="00685804">
              <w:rPr>
                <w:rFonts w:ascii="Arial" w:hAnsi="Arial" w:cs="Arial"/>
                <w:sz w:val="18"/>
                <w:szCs w:val="18"/>
              </w:rPr>
              <w:t>z DDV)</w:t>
            </w:r>
          </w:p>
          <w:p w14:paraId="3BFC85DB" w14:textId="77777777" w:rsidR="00E306F4" w:rsidRDefault="00E306F4" w:rsidP="00E306F4">
            <w:pPr>
              <w:spacing w:before="225" w:after="225"/>
              <w:jc w:val="both"/>
            </w:pPr>
            <w:r>
              <w:rPr>
                <w:rFonts w:ascii="Arial" w:hAnsi="Arial" w:cs="Arial"/>
                <w:color w:val="000000"/>
                <w:sz w:val="18"/>
                <w:szCs w:val="18"/>
              </w:rPr>
              <w:t>Čas veljavnosti: _____________</w:t>
            </w:r>
          </w:p>
          <w:p w14:paraId="61A804DD" w14:textId="77777777" w:rsidR="00E306F4" w:rsidRDefault="00E306F4" w:rsidP="00E306F4">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05CF781E" w14:textId="77777777" w:rsidR="00E306F4" w:rsidRDefault="00E306F4" w:rsidP="00E306F4">
            <w:pPr>
              <w:spacing w:before="225" w:after="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33A84BCD" w14:textId="40664081" w:rsidR="00E306F4" w:rsidRDefault="00E306F4" w:rsidP="00E306F4">
            <w:pPr>
              <w:spacing w:line="260" w:lineRule="exact"/>
              <w:jc w:val="both"/>
              <w:rPr>
                <w:rFonts w:ascii="Arial" w:hAnsi="Arial" w:cs="Arial"/>
                <w:sz w:val="18"/>
                <w:szCs w:val="18"/>
              </w:rPr>
            </w:pPr>
            <w:r>
              <w:rPr>
                <w:rFonts w:ascii="Arial" w:hAnsi="Arial" w:cs="Arial"/>
                <w:color w:val="000000"/>
                <w:sz w:val="18"/>
                <w:szCs w:val="18"/>
              </w:rPr>
              <w:t>V primeru prekoračitve pogodbenega roka je dolžan dobavitelj podaljšati veljavnost garancije v skladu z novim dogovorjenim rokom v dodatku k tej pogodbi. V primeru, da dobavitelj ne podaljša veljavnosti garancije vsaj 7 dni pred iztekom veljavnosti obstoječe garancije, lahko naročnik unovči obstoječo garancijo za dobro in pravočasno izvedbo pogodbenih obveznosti.</w:t>
            </w:r>
          </w:p>
          <w:p w14:paraId="15E3BF96" w14:textId="58F28717" w:rsidR="009168AE" w:rsidRPr="00685804" w:rsidRDefault="007E5218" w:rsidP="009168AE">
            <w:pPr>
              <w:spacing w:before="225" w:after="225" w:line="240" w:lineRule="auto"/>
              <w:ind w:left="284"/>
              <w:jc w:val="center"/>
              <w:rPr>
                <w:rFonts w:ascii="Arial" w:hAnsi="Arial" w:cs="Arial"/>
                <w:sz w:val="18"/>
                <w:szCs w:val="18"/>
              </w:rPr>
            </w:pPr>
            <w:r w:rsidRPr="00685804">
              <w:rPr>
                <w:rFonts w:ascii="Arial" w:hAnsi="Arial" w:cs="Arial"/>
                <w:b/>
                <w:bCs/>
                <w:sz w:val="18"/>
                <w:szCs w:val="18"/>
              </w:rPr>
              <w:t>2</w:t>
            </w:r>
            <w:r w:rsidR="00E306F4">
              <w:rPr>
                <w:rFonts w:ascii="Arial" w:hAnsi="Arial" w:cs="Arial"/>
                <w:b/>
                <w:bCs/>
                <w:sz w:val="18"/>
                <w:szCs w:val="18"/>
              </w:rPr>
              <w:t>3</w:t>
            </w:r>
            <w:r w:rsidR="009168AE" w:rsidRPr="00685804">
              <w:rPr>
                <w:rFonts w:ascii="Arial" w:hAnsi="Arial" w:cs="Arial"/>
                <w:b/>
                <w:bCs/>
                <w:sz w:val="18"/>
                <w:szCs w:val="18"/>
              </w:rPr>
              <w:t>. člen</w:t>
            </w:r>
          </w:p>
          <w:p w14:paraId="5D39A0A0" w14:textId="77777777" w:rsidR="009168AE" w:rsidRPr="00685804" w:rsidRDefault="009168AE" w:rsidP="00E306F4">
            <w:pPr>
              <w:spacing w:before="225" w:after="225" w:line="240" w:lineRule="auto"/>
              <w:jc w:val="both"/>
              <w:rPr>
                <w:rFonts w:ascii="Arial" w:hAnsi="Arial" w:cs="Arial"/>
                <w:sz w:val="18"/>
                <w:szCs w:val="18"/>
              </w:rPr>
            </w:pPr>
            <w:r w:rsidRPr="00685804">
              <w:rPr>
                <w:rFonts w:ascii="Arial" w:hAnsi="Arial" w:cs="Arial"/>
                <w:sz w:val="18"/>
                <w:szCs w:val="18"/>
              </w:rPr>
              <w:t>ZAVAROVANJE ZA ODPRAVO NAPAK V GARANCIJSKEM ROKU</w:t>
            </w:r>
          </w:p>
          <w:p w14:paraId="06D410BE" w14:textId="77777777" w:rsidR="009168AE" w:rsidRPr="00685804" w:rsidRDefault="009168AE" w:rsidP="00E306F4">
            <w:pPr>
              <w:spacing w:before="225" w:after="225" w:line="240" w:lineRule="auto"/>
              <w:jc w:val="both"/>
            </w:pPr>
            <w:r w:rsidRPr="00685804">
              <w:rPr>
                <w:rFonts w:ascii="Arial" w:hAnsi="Arial" w:cs="Arial"/>
                <w:sz w:val="18"/>
                <w:szCs w:val="18"/>
              </w:rPr>
              <w:t>Instrument zavarovanja: ___________________________</w:t>
            </w:r>
          </w:p>
          <w:p w14:paraId="1092EABF" w14:textId="2FEFFDA1" w:rsidR="009168AE" w:rsidRPr="00685804" w:rsidRDefault="009168AE" w:rsidP="00E306F4">
            <w:pPr>
              <w:spacing w:before="225" w:after="225" w:line="240" w:lineRule="auto"/>
              <w:jc w:val="both"/>
            </w:pPr>
            <w:r w:rsidRPr="00685804">
              <w:rPr>
                <w:rFonts w:ascii="Arial" w:hAnsi="Arial" w:cs="Arial"/>
                <w:sz w:val="18"/>
                <w:szCs w:val="18"/>
              </w:rPr>
              <w:t xml:space="preserve">Višina zavarovanja: ___________________________ (5,00 % pogodbene vrednosti </w:t>
            </w:r>
            <w:r w:rsidR="00E306F4">
              <w:rPr>
                <w:rFonts w:ascii="Arial" w:hAnsi="Arial" w:cs="Arial"/>
                <w:sz w:val="18"/>
                <w:szCs w:val="18"/>
              </w:rPr>
              <w:t>bre</w:t>
            </w:r>
            <w:r w:rsidRPr="00685804">
              <w:rPr>
                <w:rFonts w:ascii="Arial" w:hAnsi="Arial" w:cs="Arial"/>
                <w:sz w:val="18"/>
                <w:szCs w:val="18"/>
              </w:rPr>
              <w:t>z DDV)</w:t>
            </w:r>
          </w:p>
          <w:p w14:paraId="6F444AD2" w14:textId="77777777" w:rsidR="009168AE" w:rsidRPr="00685804" w:rsidRDefault="009168AE" w:rsidP="00E306F4">
            <w:pPr>
              <w:spacing w:before="225" w:after="225" w:line="240" w:lineRule="auto"/>
              <w:jc w:val="both"/>
              <w:rPr>
                <w:rFonts w:ascii="Arial" w:hAnsi="Arial" w:cs="Arial"/>
                <w:sz w:val="18"/>
                <w:szCs w:val="18"/>
              </w:rPr>
            </w:pPr>
            <w:r w:rsidRPr="00685804">
              <w:rPr>
                <w:rFonts w:ascii="Arial" w:hAnsi="Arial" w:cs="Arial"/>
                <w:sz w:val="18"/>
                <w:szCs w:val="18"/>
              </w:rPr>
              <w:t>Čas veljavnosti: ___________________________</w:t>
            </w:r>
          </w:p>
          <w:p w14:paraId="29F7454A" w14:textId="2A0629BD" w:rsidR="009168AE" w:rsidRPr="00685804" w:rsidRDefault="002C302A" w:rsidP="00E306F4">
            <w:pPr>
              <w:spacing w:line="240" w:lineRule="auto"/>
              <w:jc w:val="both"/>
              <w:rPr>
                <w:rFonts w:ascii="Arial" w:hAnsi="Arial" w:cs="Arial"/>
                <w:sz w:val="18"/>
                <w:szCs w:val="18"/>
              </w:rPr>
            </w:pPr>
            <w:r>
              <w:rPr>
                <w:rFonts w:ascii="Arial" w:hAnsi="Arial" w:cs="Arial"/>
                <w:sz w:val="18"/>
                <w:szCs w:val="18"/>
              </w:rPr>
              <w:t>Dobavitelj</w:t>
            </w:r>
            <w:r w:rsidR="009168AE" w:rsidRPr="00685804">
              <w:rPr>
                <w:rFonts w:ascii="Arial" w:hAnsi="Arial" w:cs="Arial"/>
                <w:sz w:val="18"/>
                <w:szCs w:val="18"/>
              </w:rPr>
              <w:t xml:space="preserve"> bo moral zahtevano zavarovanje predložiti najkasneje v 8 (osmih) delovnih dneh po podpisu zapisnika o kakovostnem in količinskem prevzemu opreme, v višini 5 % skupne pogodbene vrednosti </w:t>
            </w:r>
            <w:r w:rsidR="00E306F4">
              <w:rPr>
                <w:rFonts w:ascii="Arial" w:hAnsi="Arial" w:cs="Arial"/>
                <w:sz w:val="18"/>
                <w:szCs w:val="18"/>
              </w:rPr>
              <w:t>bre</w:t>
            </w:r>
            <w:r w:rsidR="009168AE" w:rsidRPr="00685804">
              <w:rPr>
                <w:rFonts w:ascii="Arial" w:hAnsi="Arial" w:cs="Arial"/>
                <w:sz w:val="18"/>
                <w:szCs w:val="18"/>
              </w:rPr>
              <w:t xml:space="preserve">z DDV. </w:t>
            </w:r>
          </w:p>
          <w:p w14:paraId="0E29EA0C" w14:textId="77777777" w:rsidR="009168AE" w:rsidRPr="00685804" w:rsidRDefault="009168AE" w:rsidP="00E306F4">
            <w:pPr>
              <w:spacing w:line="240" w:lineRule="auto"/>
              <w:jc w:val="both"/>
              <w:rPr>
                <w:rFonts w:ascii="Arial" w:hAnsi="Arial" w:cs="Arial"/>
                <w:sz w:val="18"/>
                <w:szCs w:val="18"/>
              </w:rPr>
            </w:pPr>
            <w:r w:rsidRPr="00685804">
              <w:rPr>
                <w:rFonts w:ascii="Arial" w:hAnsi="Arial" w:cs="Arial"/>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48928130" w14:textId="77777777" w:rsidR="00005C43" w:rsidRPr="00685804" w:rsidRDefault="009168AE" w:rsidP="00E306F4">
            <w:pPr>
              <w:spacing w:line="240" w:lineRule="auto"/>
              <w:jc w:val="both"/>
              <w:rPr>
                <w:rFonts w:ascii="Arial" w:hAnsi="Arial" w:cs="Arial"/>
                <w:sz w:val="18"/>
                <w:szCs w:val="18"/>
              </w:rPr>
            </w:pPr>
            <w:r w:rsidRPr="00685804">
              <w:rPr>
                <w:rFonts w:ascii="Arial" w:hAnsi="Arial" w:cs="Arial"/>
                <w:sz w:val="18"/>
                <w:szCs w:val="18"/>
              </w:rPr>
              <w:lastRenderedPageBreak/>
              <w:t xml:space="preserve">Naročnik ima pravico unovčiti finančno zavarovanje za odpravo napak v garancijskem roku, če ponudnik ne bo izvrševal garancijskih obveznosti. </w:t>
            </w:r>
          </w:p>
          <w:p w14:paraId="42823724" w14:textId="3772E2E2" w:rsidR="00685804" w:rsidRPr="009168AE" w:rsidRDefault="00685804" w:rsidP="00F160C4">
            <w:pPr>
              <w:spacing w:after="0" w:line="260" w:lineRule="exact"/>
              <w:ind w:left="284"/>
              <w:jc w:val="both"/>
              <w:rPr>
                <w:rFonts w:ascii="Arial" w:hAnsi="Arial" w:cs="Arial"/>
                <w:color w:val="808080" w:themeColor="background1" w:themeShade="80"/>
                <w:sz w:val="18"/>
                <w:szCs w:val="18"/>
              </w:rPr>
            </w:pPr>
          </w:p>
        </w:tc>
      </w:tr>
    </w:tbl>
    <w:p w14:paraId="09B67B3F" w14:textId="77777777" w:rsidR="00FA0EB2" w:rsidRDefault="00FA0EB2" w:rsidP="00005C43">
      <w:pPr>
        <w:spacing w:after="0" w:line="240" w:lineRule="auto"/>
        <w:rPr>
          <w:rFonts w:ascii="Arial" w:hAnsi="Arial" w:cs="Arial"/>
          <w:b/>
          <w:bCs/>
          <w:color w:val="000000"/>
          <w:sz w:val="18"/>
          <w:szCs w:val="18"/>
        </w:rPr>
      </w:pPr>
    </w:p>
    <w:p w14:paraId="06F71F6A" w14:textId="25961529"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w:t>
      </w:r>
      <w:r w:rsidR="009168AE">
        <w:rPr>
          <w:rFonts w:ascii="Arial" w:hAnsi="Arial" w:cs="Arial"/>
          <w:b/>
          <w:bCs/>
          <w:color w:val="000000"/>
          <w:sz w:val="18"/>
          <w:szCs w:val="18"/>
        </w:rPr>
        <w:t>I</w:t>
      </w:r>
      <w:r>
        <w:rPr>
          <w:rFonts w:ascii="Arial" w:hAnsi="Arial" w:cs="Arial"/>
          <w:b/>
          <w:bCs/>
          <w:color w:val="000000"/>
          <w:sz w:val="18"/>
          <w:szCs w:val="18"/>
        </w:rPr>
        <w:t>.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0463FF8E"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E306F4">
        <w:rPr>
          <w:rFonts w:ascii="Arial" w:hAnsi="Arial" w:cs="Arial"/>
          <w:b/>
          <w:bCs/>
          <w:color w:val="000000"/>
          <w:sz w:val="18"/>
          <w:szCs w:val="18"/>
        </w:rPr>
        <w:t>4</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1B02643B" w:rsidR="00005C43" w:rsidRDefault="00005C43" w:rsidP="00380214">
      <w:pPr>
        <w:spacing w:after="0" w:line="240" w:lineRule="auto"/>
        <w:jc w:val="both"/>
      </w:pPr>
      <w:r>
        <w:rPr>
          <w:rFonts w:ascii="Arial" w:hAnsi="Arial" w:cs="Arial"/>
          <w:b/>
          <w:bCs/>
          <w:color w:val="000000"/>
          <w:sz w:val="18"/>
          <w:szCs w:val="18"/>
        </w:rPr>
        <w:t>XI</w:t>
      </w:r>
      <w:r w:rsidR="009168AE">
        <w:rPr>
          <w:rFonts w:ascii="Arial" w:hAnsi="Arial" w:cs="Arial"/>
          <w:b/>
          <w:bCs/>
          <w:color w:val="000000"/>
          <w:sz w:val="18"/>
          <w:szCs w:val="18"/>
        </w:rPr>
        <w:t>I</w:t>
      </w:r>
      <w:r>
        <w:rPr>
          <w:rFonts w:ascii="Arial" w:hAnsi="Arial" w:cs="Arial"/>
          <w:b/>
          <w:bCs/>
          <w:color w:val="000000"/>
          <w:sz w:val="18"/>
          <w:szCs w:val="18"/>
        </w:rPr>
        <w:t>. ODSTOP OD POGODBE</w:t>
      </w:r>
    </w:p>
    <w:p w14:paraId="1DAF07E6" w14:textId="059B3E1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E306F4">
        <w:rPr>
          <w:rFonts w:ascii="Arial" w:hAnsi="Arial" w:cs="Arial"/>
          <w:b/>
          <w:bCs/>
          <w:color w:val="000000"/>
          <w:sz w:val="18"/>
          <w:szCs w:val="18"/>
        </w:rPr>
        <w:t>5</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36175FED" w:rsidR="00005C43" w:rsidRDefault="00005C43"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 xml:space="preserve">pride </w:t>
                  </w:r>
                  <w:r w:rsidR="002C302A">
                    <w:rPr>
                      <w:rFonts w:ascii="Arial" w:hAnsi="Arial" w:cs="Arial"/>
                      <w:color w:val="000000"/>
                      <w:sz w:val="18"/>
                      <w:szCs w:val="18"/>
                    </w:rPr>
                    <w:t>dobavitelj</w:t>
                  </w:r>
                  <w:r>
                    <w:rPr>
                      <w:rFonts w:ascii="Arial" w:hAnsi="Arial" w:cs="Arial"/>
                      <w:color w:val="000000"/>
                      <w:sz w:val="18"/>
                      <w:szCs w:val="18"/>
                    </w:rPr>
                    <w:t xml:space="preserve"> v takšno finančno situacijo, ki bi mu onemogočila izvedbo pogodbenih obveznosti;</w:t>
                  </w:r>
                </w:p>
                <w:p w14:paraId="5DFD0D13" w14:textId="418C25B3" w:rsidR="00005C43" w:rsidRDefault="002C302A"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zamudi z dobavo za več kot 20 dni;</w:t>
                  </w:r>
                </w:p>
                <w:p w14:paraId="4FEB71BC" w14:textId="65264312" w:rsidR="00005C43" w:rsidRDefault="002C302A"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16771F5A" w14:textId="346EE551" w:rsidR="00005C43" w:rsidRPr="003C52D2" w:rsidRDefault="002C302A"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dobavitelj</w:t>
                  </w:r>
                  <w:r w:rsidR="00005C43"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F160C4">
                  <w:pPr>
                    <w:numPr>
                      <w:ilvl w:val="0"/>
                      <w:numId w:val="26"/>
                    </w:numPr>
                    <w:spacing w:after="0"/>
                    <w:ind w:left="714" w:hanging="357"/>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57A2AB40" w:rsidR="00005C43" w:rsidRDefault="00005C43" w:rsidP="00F160C4">
                  <w:pPr>
                    <w:numPr>
                      <w:ilvl w:val="0"/>
                      <w:numId w:val="26"/>
                    </w:numPr>
                    <w:spacing w:after="0"/>
                    <w:ind w:left="714" w:hanging="357"/>
                    <w:jc w:val="both"/>
                    <w:rPr>
                      <w:rFonts w:ascii="Arial" w:hAnsi="Arial" w:cs="Arial"/>
                      <w:color w:val="000000"/>
                      <w:sz w:val="18"/>
                      <w:szCs w:val="18"/>
                    </w:rPr>
                  </w:pPr>
                  <w:r>
                    <w:rPr>
                      <w:rFonts w:ascii="Arial" w:hAnsi="Arial" w:cs="Arial"/>
                      <w:color w:val="000000"/>
                      <w:sz w:val="18"/>
                      <w:szCs w:val="18"/>
                    </w:rPr>
                    <w:t xml:space="preserve">v času oddaje naročila je bil </w:t>
                  </w:r>
                  <w:r w:rsidR="002C302A">
                    <w:rPr>
                      <w:rFonts w:ascii="Arial" w:hAnsi="Arial" w:cs="Arial"/>
                      <w:color w:val="000000"/>
                      <w:sz w:val="18"/>
                      <w:szCs w:val="18"/>
                    </w:rPr>
                    <w:t>dobavitelj</w:t>
                  </w:r>
                  <w:r>
                    <w:rPr>
                      <w:rFonts w:ascii="Arial" w:hAnsi="Arial" w:cs="Arial"/>
                      <w:color w:val="000000"/>
                      <w:sz w:val="18"/>
                      <w:szCs w:val="18"/>
                    </w:rPr>
                    <w:t xml:space="preserve"> v enem od položajev, zaradi katerega bi ga naročnik moral izključiti iz postopka naročanja, pa s tem dejstvom naročnik ni bil seznanjen v postopku naročanja;</w:t>
                  </w:r>
                </w:p>
                <w:p w14:paraId="198CFA29" w14:textId="3A513BEF" w:rsidR="00005C43" w:rsidRDefault="00005C43" w:rsidP="00F160C4">
                  <w:pPr>
                    <w:numPr>
                      <w:ilvl w:val="0"/>
                      <w:numId w:val="26"/>
                    </w:numPr>
                    <w:spacing w:after="0"/>
                    <w:ind w:left="714" w:hanging="357"/>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naročilo ne bi smelo biti oddano </w:t>
                  </w:r>
                  <w:r w:rsidR="002C302A">
                    <w:rPr>
                      <w:rFonts w:ascii="Arial" w:hAnsi="Arial" w:cs="Arial"/>
                      <w:color w:val="000000"/>
                      <w:sz w:val="18"/>
                      <w:szCs w:val="18"/>
                    </w:rPr>
                    <w:t>dobavitelju</w:t>
                  </w:r>
                  <w:r>
                    <w:rPr>
                      <w:rFonts w:ascii="Arial" w:hAnsi="Arial" w:cs="Arial"/>
                      <w:color w:val="000000"/>
                      <w:sz w:val="18"/>
                      <w:szCs w:val="18"/>
                    </w:rPr>
                    <w:t>.</w:t>
                  </w:r>
                </w:p>
              </w:tc>
            </w:tr>
          </w:tbl>
          <w:p w14:paraId="6817A6BE" w14:textId="7C88DEE0" w:rsidR="00005C43" w:rsidRDefault="00005C43" w:rsidP="00D4631C">
            <w:pPr>
              <w:spacing w:before="225" w:after="225"/>
              <w:jc w:val="both"/>
            </w:pPr>
            <w:r>
              <w:rPr>
                <w:rFonts w:ascii="Arial" w:hAnsi="Arial" w:cs="Arial"/>
                <w:color w:val="000000"/>
                <w:sz w:val="18"/>
                <w:szCs w:val="18"/>
              </w:rPr>
              <w:t xml:space="preserve">Odstop od pogodbe učinkuje z dnem, ko </w:t>
            </w:r>
            <w:r w:rsidR="002C302A">
              <w:rPr>
                <w:rFonts w:ascii="Arial" w:hAnsi="Arial" w:cs="Arial"/>
                <w:color w:val="000000"/>
                <w:sz w:val="18"/>
                <w:szCs w:val="18"/>
              </w:rPr>
              <w:t>dobavitelj</w:t>
            </w:r>
            <w:r>
              <w:rPr>
                <w:rFonts w:ascii="Arial" w:hAnsi="Arial" w:cs="Arial"/>
                <w:color w:val="000000"/>
                <w:sz w:val="18"/>
                <w:szCs w:val="18"/>
              </w:rPr>
              <w:t xml:space="preserve"> prejme pisno izjavo naročnika o odstopu.</w:t>
            </w:r>
          </w:p>
          <w:p w14:paraId="6E64A67B" w14:textId="6D3260D1" w:rsidR="00EB30FD" w:rsidRPr="00F160C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V kolikor </w:t>
            </w:r>
            <w:r w:rsidR="002C302A">
              <w:rPr>
                <w:rFonts w:ascii="Arial" w:hAnsi="Arial" w:cs="Arial"/>
                <w:color w:val="000000"/>
                <w:sz w:val="18"/>
                <w:szCs w:val="18"/>
              </w:rPr>
              <w:t>dobavitelj</w:t>
            </w:r>
            <w:r>
              <w:rPr>
                <w:rFonts w:ascii="Arial" w:hAnsi="Arial" w:cs="Arial"/>
                <w:color w:val="000000"/>
                <w:sz w:val="18"/>
                <w:szCs w:val="18"/>
              </w:rPr>
              <w:t xml:space="preserve"> po sklenitvi pogodbe oz. potrditvi naročila odstopi od pogodbe oz. naročila in tako ne izpolni pogodbenih obveznosti iz razlogov na njegovi strani, velja določba o pogodbeni kazni te pogodbe tudi za nedobavo blaga oz. neizvedbo storitve.</w:t>
            </w:r>
          </w:p>
        </w:tc>
      </w:tr>
    </w:tbl>
    <w:p w14:paraId="291C95CE" w14:textId="77777777" w:rsidR="00E1170F" w:rsidRDefault="00E1170F" w:rsidP="00005C43">
      <w:pPr>
        <w:spacing w:before="225" w:after="225" w:line="240" w:lineRule="auto"/>
        <w:jc w:val="both"/>
        <w:rPr>
          <w:rFonts w:ascii="Arial" w:hAnsi="Arial" w:cs="Arial"/>
          <w:b/>
          <w:bCs/>
          <w:color w:val="000000"/>
          <w:sz w:val="18"/>
          <w:szCs w:val="18"/>
        </w:rPr>
      </w:pPr>
    </w:p>
    <w:p w14:paraId="721E0944" w14:textId="6879F0ED" w:rsidR="00005C43" w:rsidRDefault="00005C43" w:rsidP="00005C43">
      <w:pPr>
        <w:spacing w:before="225" w:after="225" w:line="240" w:lineRule="auto"/>
        <w:jc w:val="both"/>
      </w:pPr>
      <w:r>
        <w:rPr>
          <w:rFonts w:ascii="Arial" w:hAnsi="Arial" w:cs="Arial"/>
          <w:b/>
          <w:bCs/>
          <w:color w:val="000000"/>
          <w:sz w:val="18"/>
          <w:szCs w:val="18"/>
        </w:rPr>
        <w:lastRenderedPageBreak/>
        <w:t>X</w:t>
      </w:r>
      <w:r w:rsidR="009168AE">
        <w:rPr>
          <w:rFonts w:ascii="Arial" w:hAnsi="Arial" w:cs="Arial"/>
          <w:b/>
          <w:bCs/>
          <w:color w:val="000000"/>
          <w:sz w:val="18"/>
          <w:szCs w:val="18"/>
        </w:rPr>
        <w:t>I</w:t>
      </w:r>
      <w:r>
        <w:rPr>
          <w:rFonts w:ascii="Arial" w:hAnsi="Arial" w:cs="Arial"/>
          <w:b/>
          <w:bCs/>
          <w:color w:val="000000"/>
          <w:sz w:val="18"/>
          <w:szCs w:val="18"/>
        </w:rPr>
        <w:t xml:space="preserve">II. </w:t>
      </w:r>
      <w:r w:rsidR="003B5A51">
        <w:rPr>
          <w:rFonts w:ascii="Arial" w:hAnsi="Arial" w:cs="Arial"/>
          <w:b/>
          <w:bCs/>
          <w:color w:val="000000"/>
          <w:sz w:val="18"/>
          <w:szCs w:val="18"/>
        </w:rPr>
        <w:t>RAZVEZNI POGOJ</w:t>
      </w:r>
    </w:p>
    <w:p w14:paraId="5EBA10B0" w14:textId="2898C8C6"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E306F4">
        <w:rPr>
          <w:rFonts w:ascii="Arial" w:hAnsi="Arial" w:cs="Arial"/>
          <w:b/>
          <w:bCs/>
          <w:color w:val="000000"/>
          <w:sz w:val="18"/>
          <w:szCs w:val="18"/>
        </w:rPr>
        <w:t>6</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5F94D139" w14:textId="77777777" w:rsidR="00E1170F" w:rsidRDefault="00E1170F" w:rsidP="00E1170F">
            <w:pPr>
              <w:spacing w:before="225" w:after="225"/>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6B2B5A33" w14:textId="77777777" w:rsidR="00E1170F" w:rsidRDefault="00E1170F" w:rsidP="00E1170F">
            <w:pPr>
              <w:spacing w:before="225" w:after="225"/>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E070C7" w14:textId="79304844" w:rsidR="00005C43" w:rsidRDefault="00E1170F" w:rsidP="00E1170F">
            <w:pPr>
              <w:spacing w:before="225" w:after="225"/>
              <w:jc w:val="both"/>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12F7A68" w14:textId="3A04FF74" w:rsidR="00005C43" w:rsidRDefault="00005C43" w:rsidP="00F160C4">
      <w:pPr>
        <w:spacing w:before="225" w:after="0" w:line="240" w:lineRule="auto"/>
        <w:jc w:val="both"/>
      </w:pPr>
      <w:r>
        <w:rPr>
          <w:rFonts w:ascii="Arial" w:hAnsi="Arial" w:cs="Arial"/>
          <w:b/>
          <w:bCs/>
          <w:color w:val="000000"/>
          <w:sz w:val="18"/>
          <w:szCs w:val="18"/>
        </w:rPr>
        <w:t>X</w:t>
      </w:r>
      <w:r w:rsidR="0053796E">
        <w:rPr>
          <w:rFonts w:ascii="Arial" w:hAnsi="Arial" w:cs="Arial"/>
          <w:b/>
          <w:bCs/>
          <w:color w:val="000000"/>
          <w:sz w:val="18"/>
          <w:szCs w:val="18"/>
        </w:rPr>
        <w:t>I</w:t>
      </w:r>
      <w:r w:rsidR="009168AE">
        <w:rPr>
          <w:rFonts w:ascii="Arial" w:hAnsi="Arial" w:cs="Arial"/>
          <w:b/>
          <w:bCs/>
          <w:color w:val="000000"/>
          <w:sz w:val="18"/>
          <w:szCs w:val="18"/>
        </w:rPr>
        <w:t>V</w:t>
      </w:r>
      <w:r>
        <w:rPr>
          <w:rFonts w:ascii="Arial" w:hAnsi="Arial" w:cs="Arial"/>
          <w:b/>
          <w:bCs/>
          <w:color w:val="000000"/>
          <w:sz w:val="18"/>
          <w:szCs w:val="18"/>
        </w:rPr>
        <w:t>. REVIZIJSKA SLED</w:t>
      </w:r>
    </w:p>
    <w:p w14:paraId="3B3B05BD" w14:textId="142ABAB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E306F4">
        <w:rPr>
          <w:rFonts w:ascii="Arial" w:hAnsi="Arial" w:cs="Arial"/>
          <w:b/>
          <w:bCs/>
          <w:color w:val="000000"/>
          <w:sz w:val="18"/>
          <w:szCs w:val="18"/>
        </w:rPr>
        <w:t>7</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4CAC26EE" w:rsidR="00005C43" w:rsidRPr="00B43521" w:rsidRDefault="002C302A" w:rsidP="00D4631C">
            <w:pPr>
              <w:spacing w:before="225" w:after="225"/>
              <w:jc w:val="both"/>
              <w:rPr>
                <w:rFonts w:ascii="Arial" w:hAnsi="Arial" w:cs="Arial"/>
                <w:sz w:val="18"/>
                <w:szCs w:val="18"/>
              </w:rPr>
            </w:pPr>
            <w:r>
              <w:rPr>
                <w:rFonts w:ascii="Arial" w:hAnsi="Arial" w:cs="Arial"/>
                <w:sz w:val="18"/>
                <w:szCs w:val="18"/>
              </w:rPr>
              <w:t>Dobavitelj</w:t>
            </w:r>
            <w:r w:rsidR="00005C43">
              <w:rPr>
                <w:rFonts w:ascii="Arial" w:hAnsi="Arial" w:cs="Arial"/>
                <w:sz w:val="18"/>
                <w:szCs w:val="18"/>
              </w:rPr>
              <w:t xml:space="preserve"> </w:t>
            </w:r>
            <w:r w:rsidR="00005C43" w:rsidRPr="001C351B">
              <w:rPr>
                <w:rFonts w:ascii="Arial" w:hAnsi="Arial" w:cs="Arial"/>
                <w:sz w:val="18"/>
                <w:szCs w:val="18"/>
              </w:rPr>
              <w:t>je vso dokumentacijo, povezano z izvedbo dobave</w:t>
            </w:r>
            <w:r w:rsidR="00005C43">
              <w:rPr>
                <w:rFonts w:ascii="Arial" w:hAnsi="Arial" w:cs="Arial"/>
                <w:sz w:val="18"/>
                <w:szCs w:val="18"/>
              </w:rPr>
              <w:t xml:space="preserve"> oz. storitve</w:t>
            </w:r>
            <w:r w:rsidR="00005C43"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dobavitelju</w:t>
            </w:r>
            <w:r w:rsidR="00005C43" w:rsidRPr="001C351B">
              <w:rPr>
                <w:rFonts w:ascii="Arial" w:hAnsi="Arial" w:cs="Arial"/>
                <w:sz w:val="18"/>
                <w:szCs w:val="18"/>
              </w:rPr>
              <w:t>, po izpolnitvi pogodbenih obveznosti za potrebe naknadnih preverjanj. Dokumentacija o dobavi</w:t>
            </w:r>
            <w:r w:rsidR="00005C43">
              <w:rPr>
                <w:rFonts w:ascii="Arial" w:hAnsi="Arial" w:cs="Arial"/>
                <w:sz w:val="18"/>
                <w:szCs w:val="18"/>
              </w:rPr>
              <w:t xml:space="preserve"> oz. storitvi</w:t>
            </w:r>
            <w:r w:rsidR="00005C43" w:rsidRPr="001C351B">
              <w:rPr>
                <w:rFonts w:ascii="Arial" w:hAnsi="Arial" w:cs="Arial"/>
                <w:sz w:val="18"/>
                <w:szCs w:val="18"/>
              </w:rPr>
              <w:t xml:space="preserve"> je podlaga za spremljanje in nadzor nad izvedbo dobave</w:t>
            </w:r>
            <w:r w:rsidR="00005C43">
              <w:rPr>
                <w:rFonts w:ascii="Arial" w:hAnsi="Arial" w:cs="Arial"/>
                <w:sz w:val="18"/>
                <w:szCs w:val="18"/>
              </w:rPr>
              <w:t xml:space="preserve"> oz. storitve</w:t>
            </w:r>
            <w:r w:rsidR="00005C43" w:rsidRPr="001C351B">
              <w:rPr>
                <w:rFonts w:ascii="Arial" w:hAnsi="Arial" w:cs="Arial"/>
                <w:sz w:val="18"/>
                <w:szCs w:val="18"/>
              </w:rPr>
              <w:t>.</w:t>
            </w:r>
          </w:p>
          <w:p w14:paraId="7FDAAEC4" w14:textId="1E075704" w:rsidR="00005C43" w:rsidRPr="001C351B" w:rsidRDefault="002C302A" w:rsidP="00D4631C">
            <w:pPr>
              <w:spacing w:before="225" w:after="225"/>
              <w:jc w:val="both"/>
            </w:pPr>
            <w:r>
              <w:rPr>
                <w:rFonts w:ascii="Arial" w:hAnsi="Arial" w:cs="Arial"/>
                <w:sz w:val="18"/>
                <w:szCs w:val="18"/>
              </w:rPr>
              <w:t>Dobavitelj</w:t>
            </w:r>
            <w:r w:rsidR="00005C43"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1C351B">
              <w:rPr>
                <w:rFonts w:ascii="Arial" w:hAnsi="Arial" w:cs="Arial"/>
                <w:sz w:val="18"/>
                <w:szCs w:val="18"/>
              </w:rPr>
              <w:lastRenderedPageBreak/>
              <w:t>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6CC8C6B3"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7FD28EBD" w14:textId="6DDBCFB6"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E306F4">
        <w:rPr>
          <w:rFonts w:ascii="Arial" w:hAnsi="Arial" w:cs="Arial"/>
          <w:b/>
          <w:bCs/>
          <w:color w:val="000000"/>
          <w:sz w:val="18"/>
          <w:szCs w:val="18"/>
        </w:rPr>
        <w:t>8</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F160C4">
                  <w:pPr>
                    <w:numPr>
                      <w:ilvl w:val="0"/>
                      <w:numId w:val="27"/>
                    </w:numPr>
                    <w:spacing w:after="0"/>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F160C4">
                  <w:pPr>
                    <w:numPr>
                      <w:ilvl w:val="0"/>
                      <w:numId w:val="27"/>
                    </w:numPr>
                    <w:spacing w:after="0"/>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F160C4">
                  <w:pPr>
                    <w:numPr>
                      <w:ilvl w:val="0"/>
                      <w:numId w:val="27"/>
                    </w:numPr>
                    <w:spacing w:after="0"/>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F160C4">
                  <w:pPr>
                    <w:numPr>
                      <w:ilvl w:val="0"/>
                      <w:numId w:val="27"/>
                    </w:numPr>
                    <w:spacing w:after="0"/>
                    <w:ind w:left="714" w:hanging="357"/>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F160C4">
            <w:pPr>
              <w:spacing w:before="225" w:after="120"/>
              <w:jc w:val="both"/>
            </w:pPr>
            <w:r>
              <w:rPr>
                <w:rFonts w:ascii="Arial" w:hAnsi="Arial" w:cs="Arial"/>
                <w:color w:val="000000"/>
                <w:sz w:val="18"/>
                <w:szCs w:val="18"/>
              </w:rPr>
              <w:t>je pogodba nična.</w:t>
            </w:r>
          </w:p>
        </w:tc>
      </w:tr>
    </w:tbl>
    <w:p w14:paraId="3A638596" w14:textId="6550A786" w:rsidR="00005C43" w:rsidRDefault="00005C43" w:rsidP="00F160C4">
      <w:pPr>
        <w:spacing w:before="225" w:after="0" w:line="240" w:lineRule="auto"/>
        <w:jc w:val="both"/>
      </w:pPr>
      <w:r>
        <w:rPr>
          <w:rFonts w:ascii="Arial" w:hAnsi="Arial" w:cs="Arial"/>
          <w:b/>
          <w:bCs/>
          <w:color w:val="000000"/>
          <w:sz w:val="18"/>
          <w:szCs w:val="18"/>
        </w:rPr>
        <w:t>XV</w:t>
      </w:r>
      <w:r w:rsidR="009168AE">
        <w:rPr>
          <w:rFonts w:ascii="Arial" w:hAnsi="Arial" w:cs="Arial"/>
          <w:b/>
          <w:bCs/>
          <w:color w:val="000000"/>
          <w:sz w:val="18"/>
          <w:szCs w:val="18"/>
        </w:rPr>
        <w:t>I</w:t>
      </w:r>
      <w:r>
        <w:rPr>
          <w:rFonts w:ascii="Arial" w:hAnsi="Arial" w:cs="Arial"/>
          <w:b/>
          <w:bCs/>
          <w:color w:val="000000"/>
          <w:sz w:val="18"/>
          <w:szCs w:val="18"/>
        </w:rPr>
        <w:t>. REŠEVANJE SPOROV</w:t>
      </w:r>
    </w:p>
    <w:p w14:paraId="401212B1" w14:textId="2768F80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E306F4">
        <w:rPr>
          <w:rFonts w:ascii="Arial" w:hAnsi="Arial" w:cs="Arial"/>
          <w:b/>
          <w:bCs/>
          <w:color w:val="000000"/>
          <w:sz w:val="18"/>
          <w:szCs w:val="18"/>
        </w:rPr>
        <w:t>9</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3F51EA86" w:rsidR="00005C43" w:rsidRDefault="00005C43" w:rsidP="00F160C4">
      <w:pPr>
        <w:spacing w:before="225" w:after="0" w:line="240" w:lineRule="auto"/>
        <w:jc w:val="both"/>
      </w:pPr>
      <w:r>
        <w:rPr>
          <w:rFonts w:ascii="Arial" w:hAnsi="Arial" w:cs="Arial"/>
          <w:b/>
          <w:bCs/>
          <w:color w:val="000000"/>
          <w:sz w:val="18"/>
          <w:szCs w:val="18"/>
        </w:rPr>
        <w:t>XV</w:t>
      </w:r>
      <w:r w:rsidR="009168AE">
        <w:rPr>
          <w:rFonts w:ascii="Arial" w:hAnsi="Arial" w:cs="Arial"/>
          <w:b/>
          <w:bCs/>
          <w:color w:val="000000"/>
          <w:sz w:val="18"/>
          <w:szCs w:val="18"/>
        </w:rPr>
        <w:t>I</w:t>
      </w:r>
      <w:r>
        <w:rPr>
          <w:rFonts w:ascii="Arial" w:hAnsi="Arial" w:cs="Arial"/>
          <w:b/>
          <w:bCs/>
          <w:color w:val="000000"/>
          <w:sz w:val="18"/>
          <w:szCs w:val="18"/>
        </w:rPr>
        <w:t>I. KONČNE DOLOČBE</w:t>
      </w:r>
    </w:p>
    <w:p w14:paraId="6B2A26AF" w14:textId="3AC66B69" w:rsidR="00005C43" w:rsidRPr="00380214" w:rsidRDefault="00E306F4"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30</w:t>
      </w:r>
      <w:r w:rsidR="00005C43">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397B2886" w14:textId="77777777" w:rsidR="00F160C4" w:rsidRDefault="00F160C4" w:rsidP="00380214">
      <w:pPr>
        <w:spacing w:after="0" w:line="240" w:lineRule="auto"/>
        <w:jc w:val="center"/>
        <w:rPr>
          <w:rFonts w:ascii="Arial" w:hAnsi="Arial" w:cs="Arial"/>
          <w:b/>
          <w:bCs/>
          <w:color w:val="000000"/>
          <w:sz w:val="18"/>
          <w:szCs w:val="18"/>
        </w:rPr>
      </w:pPr>
    </w:p>
    <w:p w14:paraId="47E754CA" w14:textId="54B344E8" w:rsidR="00005C43" w:rsidRPr="00380214" w:rsidRDefault="00E306F4"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31</w:t>
      </w:r>
      <w:r w:rsidR="00005C43">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0DC73008" w14:textId="66F3FBD9" w:rsidR="0012217E" w:rsidRPr="0012217E" w:rsidRDefault="0012217E" w:rsidP="00D4631C">
            <w:pPr>
              <w:spacing w:before="225" w:after="225"/>
              <w:jc w:val="both"/>
              <w:rPr>
                <w:rFonts w:ascii="Arial" w:hAnsi="Arial" w:cs="Arial"/>
                <w:sz w:val="18"/>
                <w:szCs w:val="18"/>
              </w:rPr>
            </w:pPr>
            <w:r w:rsidRPr="0012217E">
              <w:rPr>
                <w:rFonts w:ascii="Arial" w:hAnsi="Arial" w:cs="Arial"/>
                <w:sz w:val="18"/>
                <w:szCs w:val="18"/>
              </w:rPr>
              <w:t>Pogodba velja pod odložnim pogojem predložitve zavarovanja za vračilo predplačila</w:t>
            </w:r>
            <w:r w:rsidR="00E306F4">
              <w:rPr>
                <w:rFonts w:ascii="Arial" w:hAnsi="Arial" w:cs="Arial"/>
                <w:sz w:val="18"/>
                <w:szCs w:val="18"/>
              </w:rPr>
              <w:t xml:space="preserve"> in zavarovanja za dobro izvedbo pogodbenih obveznosti</w:t>
            </w:r>
            <w:r w:rsidRPr="0012217E">
              <w:rPr>
                <w:rFonts w:ascii="Arial" w:hAnsi="Arial" w:cs="Arial"/>
                <w:sz w:val="18"/>
                <w:szCs w:val="18"/>
              </w:rPr>
              <w:t>.</w:t>
            </w:r>
          </w:p>
          <w:p w14:paraId="10ACB4AF" w14:textId="75576A84" w:rsidR="00005C43" w:rsidRDefault="00005C43" w:rsidP="00D4631C">
            <w:pPr>
              <w:spacing w:before="225" w:after="225"/>
              <w:jc w:val="both"/>
            </w:pPr>
            <w:r>
              <w:rPr>
                <w:rFonts w:ascii="Arial" w:hAnsi="Arial" w:cs="Arial"/>
                <w:color w:val="000000"/>
                <w:sz w:val="18"/>
                <w:szCs w:val="18"/>
              </w:rPr>
              <w:t xml:space="preserve">Pogodba je sestavljena in podpisana v štirih (4) enakih izvodih, od katerih </w:t>
            </w:r>
            <w:r w:rsidR="002C302A">
              <w:rPr>
                <w:rFonts w:ascii="Arial" w:hAnsi="Arial" w:cs="Arial"/>
                <w:color w:val="000000"/>
                <w:sz w:val="18"/>
                <w:szCs w:val="18"/>
              </w:rPr>
              <w:t>dobavitelj</w:t>
            </w:r>
            <w:r>
              <w:rPr>
                <w:rFonts w:ascii="Arial" w:hAnsi="Arial" w:cs="Arial"/>
                <w:color w:val="000000"/>
                <w:sz w:val="18"/>
                <w:szCs w:val="18"/>
              </w:rPr>
              <w:t xml:space="preserve"> prejme dva (2) izvoda in naročnik dva (2) izvoda.</w:t>
            </w:r>
          </w:p>
        </w:tc>
      </w:tr>
    </w:tbl>
    <w:p w14:paraId="247F2A27" w14:textId="44CE5DB8" w:rsidR="00005C43" w:rsidRDefault="00005C43" w:rsidP="00005C43">
      <w:pPr>
        <w:spacing w:after="0" w:line="240" w:lineRule="auto"/>
        <w:jc w:val="both"/>
        <w:rPr>
          <w:rFonts w:ascii="Arial" w:hAnsi="Arial" w:cs="Arial"/>
          <w:color w:val="000000"/>
          <w:sz w:val="18"/>
          <w:szCs w:val="18"/>
        </w:rPr>
      </w:pPr>
    </w:p>
    <w:p w14:paraId="3BEE28CC" w14:textId="3A9FE27E" w:rsidR="00F160C4" w:rsidRDefault="00F160C4" w:rsidP="00005C43">
      <w:pPr>
        <w:spacing w:after="0" w:line="240" w:lineRule="auto"/>
        <w:jc w:val="both"/>
        <w:rPr>
          <w:rFonts w:ascii="Arial" w:hAnsi="Arial" w:cs="Arial"/>
          <w:color w:val="000000"/>
          <w:sz w:val="18"/>
          <w:szCs w:val="18"/>
        </w:rPr>
      </w:pPr>
    </w:p>
    <w:p w14:paraId="22C0C116" w14:textId="77777777" w:rsidR="00F160C4" w:rsidRDefault="00F160C4"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07BC8" w:rsidRPr="00AD211E" w14:paraId="1F174519" w14:textId="77777777" w:rsidTr="001C3499">
        <w:tc>
          <w:tcPr>
            <w:tcW w:w="4530" w:type="dxa"/>
          </w:tcPr>
          <w:p w14:paraId="18B6AFC6" w14:textId="3FF2F04C" w:rsidR="00307BC8" w:rsidRPr="00AD211E" w:rsidRDefault="002C302A" w:rsidP="001C3499">
            <w:pPr>
              <w:jc w:val="both"/>
              <w:rPr>
                <w:rFonts w:ascii="Arial" w:hAnsi="Arial" w:cs="Arial"/>
                <w:color w:val="000000"/>
                <w:sz w:val="18"/>
                <w:szCs w:val="18"/>
              </w:rPr>
            </w:pPr>
            <w:r>
              <w:rPr>
                <w:rFonts w:ascii="Arial" w:hAnsi="Arial" w:cs="Arial"/>
                <w:color w:val="000000"/>
                <w:sz w:val="18"/>
                <w:szCs w:val="18"/>
              </w:rPr>
              <w:t>Dobavitelj</w:t>
            </w:r>
            <w:r w:rsidR="00307BC8" w:rsidRPr="00AD211E">
              <w:rPr>
                <w:rFonts w:ascii="Arial" w:hAnsi="Arial" w:cs="Arial"/>
                <w:color w:val="000000"/>
                <w:sz w:val="18"/>
                <w:szCs w:val="18"/>
              </w:rPr>
              <w:t>:</w:t>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p>
        </w:tc>
        <w:tc>
          <w:tcPr>
            <w:tcW w:w="4530" w:type="dxa"/>
          </w:tcPr>
          <w:p w14:paraId="33820C1B"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Naročnik:</w:t>
            </w:r>
          </w:p>
        </w:tc>
      </w:tr>
      <w:tr w:rsidR="00307BC8" w:rsidRPr="00AD211E" w14:paraId="18739D2C" w14:textId="77777777" w:rsidTr="001C3499">
        <w:tc>
          <w:tcPr>
            <w:tcW w:w="4530" w:type="dxa"/>
          </w:tcPr>
          <w:p w14:paraId="5AC28907"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40FAD2D" w14:textId="77777777" w:rsidR="00307BC8" w:rsidRPr="00AD211E" w:rsidRDefault="00307BC8" w:rsidP="001C3499">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307BC8" w:rsidRPr="00AD211E" w14:paraId="77F4AC57" w14:textId="77777777" w:rsidTr="001C3499">
        <w:tc>
          <w:tcPr>
            <w:tcW w:w="4530" w:type="dxa"/>
          </w:tcPr>
          <w:p w14:paraId="26616459"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1536920" w14:textId="77777777" w:rsidR="00307BC8" w:rsidRPr="00AD211E" w:rsidRDefault="00307BC8" w:rsidP="001C3499">
            <w:pPr>
              <w:jc w:val="both"/>
              <w:rPr>
                <w:rFonts w:ascii="Arial" w:hAnsi="Arial" w:cs="Arial"/>
                <w:color w:val="000000"/>
                <w:sz w:val="18"/>
                <w:szCs w:val="18"/>
              </w:rPr>
            </w:pPr>
          </w:p>
        </w:tc>
      </w:tr>
      <w:tr w:rsidR="00307BC8" w:rsidRPr="00AD211E" w14:paraId="509AA418" w14:textId="77777777" w:rsidTr="001C3499">
        <w:tc>
          <w:tcPr>
            <w:tcW w:w="4530" w:type="dxa"/>
          </w:tcPr>
          <w:p w14:paraId="00847CE6"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5B822CC" w14:textId="77777777" w:rsidR="00307BC8" w:rsidRDefault="00307BC8" w:rsidP="001C3499">
            <w:pPr>
              <w:jc w:val="both"/>
              <w:rPr>
                <w:rFonts w:ascii="Arial" w:hAnsi="Arial" w:cs="Arial"/>
                <w:color w:val="000000"/>
                <w:sz w:val="18"/>
                <w:szCs w:val="18"/>
              </w:rPr>
            </w:pPr>
            <w:r>
              <w:rPr>
                <w:rFonts w:ascii="Arial" w:hAnsi="Arial" w:cs="Arial"/>
                <w:color w:val="000000"/>
                <w:sz w:val="18"/>
                <w:szCs w:val="18"/>
              </w:rPr>
              <w:t xml:space="preserve">doc. </w:t>
            </w:r>
            <w:r w:rsidRPr="00EF482F">
              <w:rPr>
                <w:rFonts w:ascii="Arial" w:hAnsi="Arial" w:cs="Arial"/>
                <w:color w:val="000000"/>
                <w:sz w:val="18"/>
                <w:szCs w:val="18"/>
              </w:rPr>
              <w:t xml:space="preserve">dr. </w:t>
            </w:r>
            <w:r>
              <w:rPr>
                <w:rFonts w:ascii="Arial" w:hAnsi="Arial" w:cs="Arial"/>
                <w:color w:val="000000"/>
                <w:sz w:val="18"/>
                <w:szCs w:val="18"/>
              </w:rPr>
              <w:t>Aleš Žnidarič</w:t>
            </w:r>
            <w:r w:rsidRPr="00EF482F">
              <w:rPr>
                <w:rFonts w:ascii="Arial" w:hAnsi="Arial" w:cs="Arial"/>
                <w:color w:val="000000"/>
                <w:sz w:val="18"/>
                <w:szCs w:val="18"/>
              </w:rPr>
              <w:t xml:space="preserve">, </w:t>
            </w:r>
            <w:r>
              <w:rPr>
                <w:rFonts w:ascii="Arial" w:hAnsi="Arial" w:cs="Arial"/>
                <w:color w:val="000000"/>
                <w:sz w:val="18"/>
                <w:szCs w:val="18"/>
              </w:rPr>
              <w:t>direktor</w:t>
            </w:r>
          </w:p>
          <w:p w14:paraId="341BE280" w14:textId="77777777" w:rsidR="00307BC8" w:rsidRDefault="00307BC8" w:rsidP="001C3499">
            <w:pPr>
              <w:jc w:val="both"/>
              <w:rPr>
                <w:rFonts w:ascii="Arial" w:hAnsi="Arial" w:cs="Arial"/>
                <w:color w:val="000000"/>
                <w:sz w:val="18"/>
                <w:szCs w:val="18"/>
              </w:rPr>
            </w:pPr>
          </w:p>
          <w:p w14:paraId="2CCD0737" w14:textId="77777777" w:rsidR="00307BC8" w:rsidRPr="00AD211E" w:rsidRDefault="00307BC8" w:rsidP="001C3499">
            <w:pPr>
              <w:jc w:val="both"/>
              <w:rPr>
                <w:rFonts w:ascii="Arial" w:hAnsi="Arial" w:cs="Arial"/>
                <w:color w:val="000000"/>
                <w:sz w:val="18"/>
                <w:szCs w:val="18"/>
              </w:rPr>
            </w:pPr>
          </w:p>
        </w:tc>
      </w:tr>
      <w:tr w:rsidR="00307BC8" w:rsidRPr="00AD211E" w14:paraId="7B8DCD25" w14:textId="77777777" w:rsidTr="001C3499">
        <w:tc>
          <w:tcPr>
            <w:tcW w:w="4530" w:type="dxa"/>
          </w:tcPr>
          <w:p w14:paraId="579601C3"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p>
        </w:tc>
        <w:tc>
          <w:tcPr>
            <w:tcW w:w="4530" w:type="dxa"/>
          </w:tcPr>
          <w:p w14:paraId="30CE75E6"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264BBEB7" w14:textId="77777777" w:rsidR="00EC67AF" w:rsidRDefault="00EC67AF" w:rsidP="00EC67AF">
      <w:pPr>
        <w:rPr>
          <w:rFonts w:ascii="Arial" w:hAnsi="Arial" w:cs="Arial"/>
        </w:rPr>
      </w:pPr>
    </w:p>
    <w:p w14:paraId="741D5FEE" w14:textId="77777777" w:rsidR="00EC67AF" w:rsidRDefault="00EC67AF" w:rsidP="004F1422">
      <w:pPr>
        <w:rPr>
          <w:rFonts w:ascii="Arial" w:hAnsi="Arial" w:cs="Arial"/>
        </w:rPr>
      </w:pPr>
    </w:p>
    <w:sectPr w:rsidR="00EC67AF" w:rsidSect="004D2B1C">
      <w:footerReference w:type="default" r:id="rId18"/>
      <w:pgSz w:w="11906" w:h="16838"/>
      <w:pgMar w:top="1701"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26B2" w14:textId="77777777" w:rsidR="00593DDF" w:rsidRDefault="00593DDF" w:rsidP="006975C6">
      <w:pPr>
        <w:spacing w:after="0" w:line="240" w:lineRule="auto"/>
      </w:pPr>
      <w:r>
        <w:separator/>
      </w:r>
    </w:p>
  </w:endnote>
  <w:endnote w:type="continuationSeparator" w:id="0">
    <w:p w14:paraId="7B9D6411" w14:textId="77777777" w:rsidR="00593DDF" w:rsidRDefault="00593DD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7DDC" w14:textId="77777777" w:rsidR="001C6319" w:rsidRDefault="001C6319" w:rsidP="001C6319">
    <w:pPr>
      <w:pStyle w:val="Footer"/>
      <w:shd w:val="clear" w:color="auto" w:fill="FFFFFF" w:themeFill="background1"/>
      <w:ind w:left="7513"/>
      <w:jc w:val="center"/>
      <w:rPr>
        <w:rFonts w:ascii="Arial" w:hAnsi="Arial" w:cs="Arial"/>
      </w:rPr>
    </w:pPr>
  </w:p>
  <w:p w14:paraId="17453655" w14:textId="77777777" w:rsidR="001C6319" w:rsidRPr="00C21297" w:rsidRDefault="00000000" w:rsidP="001C631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516456171"/>
        <w:docPartObj>
          <w:docPartGallery w:val="Page Numbers (Bottom of Page)"/>
          <w:docPartUnique/>
        </w:docPartObj>
      </w:sdtPr>
      <w:sdtEndPr>
        <w:rPr>
          <w:noProof/>
        </w:rPr>
      </w:sdtEndPr>
      <w:sdtContent>
        <w:r w:rsidR="001C6319" w:rsidRPr="00C21297">
          <w:rPr>
            <w:rFonts w:ascii="Arial" w:hAnsi="Arial" w:cs="Arial"/>
            <w:sz w:val="18"/>
            <w:szCs w:val="18"/>
          </w:rPr>
          <w:fldChar w:fldCharType="begin"/>
        </w:r>
        <w:r w:rsidR="001C6319" w:rsidRPr="00C21297">
          <w:rPr>
            <w:rFonts w:ascii="Arial" w:hAnsi="Arial" w:cs="Arial"/>
            <w:sz w:val="18"/>
            <w:szCs w:val="18"/>
          </w:rPr>
          <w:instrText xml:space="preserve"> PAGE   \* MERGEFORMAT </w:instrText>
        </w:r>
        <w:r w:rsidR="001C6319" w:rsidRPr="00C21297">
          <w:rPr>
            <w:rFonts w:ascii="Arial" w:hAnsi="Arial" w:cs="Arial"/>
            <w:sz w:val="18"/>
            <w:szCs w:val="18"/>
          </w:rPr>
          <w:fldChar w:fldCharType="separate"/>
        </w:r>
        <w:r w:rsidR="001C6319">
          <w:rPr>
            <w:rFonts w:ascii="Arial" w:hAnsi="Arial" w:cs="Arial"/>
            <w:sz w:val="18"/>
            <w:szCs w:val="18"/>
          </w:rPr>
          <w:t>2</w:t>
        </w:r>
        <w:r w:rsidR="001C6319" w:rsidRPr="00C21297">
          <w:rPr>
            <w:rFonts w:ascii="Arial" w:hAnsi="Arial" w:cs="Arial"/>
            <w:noProof/>
            <w:sz w:val="18"/>
            <w:szCs w:val="18"/>
          </w:rPr>
          <w:fldChar w:fldCharType="end"/>
        </w:r>
      </w:sdtContent>
    </w:sdt>
  </w:p>
  <w:p w14:paraId="55422821" w14:textId="77777777" w:rsidR="001C6319" w:rsidRDefault="001C6319" w:rsidP="001C6319">
    <w:pPr>
      <w:pStyle w:val="Footer"/>
      <w:jc w:val="center"/>
      <w:rPr>
        <w:rFonts w:ascii="Arial" w:hAnsi="Arial" w:cs="Arial"/>
        <w:sz w:val="18"/>
        <w:szCs w:val="18"/>
      </w:rPr>
    </w:pPr>
    <w:r>
      <w:rPr>
        <w:rFonts w:ascii="Arial" w:hAnsi="Arial" w:cs="Arial"/>
        <w:sz w:val="18"/>
        <w:szCs w:val="18"/>
      </w:rPr>
      <w:t xml:space="preserve">RAZPISNA DOKUMENTACIJA / </w:t>
    </w:r>
    <w:r w:rsidRPr="00346D99">
      <w:rPr>
        <w:rFonts w:ascii="Arial" w:hAnsi="Arial" w:cs="Arial"/>
        <w:sz w:val="16"/>
        <w:szCs w:val="16"/>
      </w:rPr>
      <w:t>TENDER DOCUMENTATION</w:t>
    </w:r>
  </w:p>
  <w:p w14:paraId="660A5E3E" w14:textId="77777777" w:rsidR="001C6319" w:rsidRDefault="001C6319" w:rsidP="001C6319">
    <w:pPr>
      <w:pStyle w:val="Footer"/>
      <w:rPr>
        <w:rFonts w:ascii="Arial" w:hAnsi="Arial" w:cs="Arial"/>
        <w:sz w:val="18"/>
        <w:szCs w:val="18"/>
      </w:rPr>
    </w:pPr>
  </w:p>
  <w:p w14:paraId="36CE4BB6" w14:textId="77777777" w:rsidR="001C6319" w:rsidRPr="00346D99" w:rsidRDefault="001C6319" w:rsidP="001C6319">
    <w:pPr>
      <w:pStyle w:val="Footer"/>
      <w:spacing w:after="120"/>
      <w:jc w:val="center"/>
      <w:rPr>
        <w:rFonts w:ascii="Arial" w:hAnsi="Arial" w:cs="Arial"/>
        <w:b/>
        <w:bCs/>
        <w:sz w:val="18"/>
        <w:szCs w:val="18"/>
      </w:rPr>
    </w:pPr>
    <w:r w:rsidRPr="00FF7C39">
      <w:rPr>
        <w:rFonts w:ascii="Arial" w:hAnsi="Arial" w:cs="Arial"/>
        <w:b/>
        <w:bCs/>
        <w:sz w:val="18"/>
        <w:szCs w:val="18"/>
      </w:rPr>
      <w:t>Visokoločljivi rentgenski računalniški mikrotomograf (za statične, časovne in dinamične meritve)</w:t>
    </w:r>
    <w:r>
      <w:rPr>
        <w:rFonts w:ascii="Arial" w:hAnsi="Arial" w:cs="Arial"/>
        <w:b/>
        <w:bCs/>
        <w:sz w:val="18"/>
        <w:szCs w:val="18"/>
      </w:rPr>
      <w:t xml:space="preserve"> /</w:t>
    </w:r>
  </w:p>
  <w:p w14:paraId="0040D309" w14:textId="1CAFEC6D" w:rsidR="00CB2824" w:rsidRPr="001C6319" w:rsidRDefault="001C6319" w:rsidP="001C6319">
    <w:pPr>
      <w:pStyle w:val="Footer"/>
      <w:jc w:val="center"/>
      <w:rPr>
        <w:rFonts w:ascii="Arial" w:hAnsi="Arial" w:cs="Arial"/>
        <w:i/>
        <w:iCs/>
        <w:sz w:val="18"/>
        <w:szCs w:val="18"/>
      </w:rPr>
    </w:pPr>
    <w:r w:rsidRPr="00FF7C39">
      <w:rPr>
        <w:rFonts w:ascii="Arial" w:hAnsi="Arial" w:cs="Arial"/>
        <w:i/>
        <w:iCs/>
        <w:sz w:val="18"/>
        <w:szCs w:val="18"/>
      </w:rPr>
      <w:t>High-resolution X-ray Computed microTomography instrument (for static, time-lapse and dynamic measurements)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C08EB" w14:textId="33B4860B" w:rsidR="00CB2824" w:rsidRPr="002F68BC" w:rsidRDefault="00CB2824" w:rsidP="00140BBD">
    <w:pPr>
      <w:pStyle w:val="Footer"/>
      <w:jc w:val="both"/>
      <w:rPr>
        <w:sz w:val="18"/>
        <w:szCs w:val="18"/>
      </w:rPr>
    </w:pPr>
  </w:p>
  <w:p w14:paraId="7E36B1F8" w14:textId="77777777" w:rsidR="00CB2824" w:rsidRDefault="00CB2824" w:rsidP="004F142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CB2824" w:rsidRDefault="00CB2824" w:rsidP="004F142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CB2824" w:rsidRDefault="00CB2824" w:rsidP="004F142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CB2824" w:rsidRDefault="00CB2824" w:rsidP="004F142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CB2824" w:rsidRDefault="00CB2824" w:rsidP="004F142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C9238" w14:textId="77777777" w:rsidR="00CB2824" w:rsidRPr="00EE3557" w:rsidRDefault="00CB2824" w:rsidP="00EE3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20C92" w14:textId="77777777" w:rsidR="00593DDF" w:rsidRDefault="00593DDF" w:rsidP="006975C6">
      <w:pPr>
        <w:spacing w:after="0" w:line="240" w:lineRule="auto"/>
      </w:pPr>
      <w:r>
        <w:separator/>
      </w:r>
    </w:p>
  </w:footnote>
  <w:footnote w:type="continuationSeparator" w:id="0">
    <w:p w14:paraId="0E5793F1" w14:textId="77777777" w:rsidR="00593DDF" w:rsidRDefault="00593DDF" w:rsidP="006975C6">
      <w:pPr>
        <w:spacing w:after="0" w:line="240" w:lineRule="auto"/>
      </w:pPr>
      <w:r>
        <w:continuationSeparator/>
      </w:r>
    </w:p>
  </w:footnote>
  <w:footnote w:id="1">
    <w:p w14:paraId="42B042A5" w14:textId="1200E425" w:rsidR="00CB2824" w:rsidRPr="007048C7" w:rsidRDefault="00CB2824" w:rsidP="00E715D9">
      <w:pPr>
        <w:pStyle w:val="FootnoteText"/>
        <w:jc w:val="both"/>
        <w:rPr>
          <w:rFonts w:ascii="Arial" w:hAnsi="Arial" w:cs="Arial"/>
          <w:sz w:val="16"/>
          <w:szCs w:val="16"/>
        </w:rPr>
      </w:pPr>
      <w:r w:rsidRPr="007048C7">
        <w:rPr>
          <w:rStyle w:val="FootnoteReference"/>
          <w:rFonts w:ascii="Arial" w:hAnsi="Arial" w:cs="Arial"/>
          <w:sz w:val="16"/>
          <w:szCs w:val="16"/>
        </w:rPr>
        <w:footnoteRef/>
      </w:r>
      <w:r w:rsidRPr="007048C7">
        <w:rPr>
          <w:rFonts w:ascii="Arial" w:hAnsi="Arial" w:cs="Arial"/>
          <w:sz w:val="16"/>
          <w:szCs w:val="16"/>
        </w:rPr>
        <w:t xml:space="preserve"> Izjava se predloži v postopku podeljevanja koncesije, sklepanja javno-zasebnega partnerstva ali v postopku javnega naročanja</w:t>
      </w:r>
      <w:r w:rsidR="00680D7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495"/>
      <w:gridCol w:w="3776"/>
      <w:gridCol w:w="3799"/>
    </w:tblGrid>
    <w:tr w:rsidR="001C6319" w:rsidRPr="006F1DA5" w14:paraId="50C31E93" w14:textId="77777777" w:rsidTr="000B083A">
      <w:trPr>
        <w:trHeight w:val="1268"/>
      </w:trPr>
      <w:tc>
        <w:tcPr>
          <w:tcW w:w="1526" w:type="dxa"/>
        </w:tcPr>
        <w:p w14:paraId="7AFA13E3" w14:textId="77777777" w:rsidR="001C6319" w:rsidRPr="006F1DA5" w:rsidRDefault="001C6319" w:rsidP="001C631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7C064218" wp14:editId="17229519">
                <wp:simplePos x="0" y="0"/>
                <wp:positionH relativeFrom="page">
                  <wp:posOffset>-1596282</wp:posOffset>
                </wp:positionH>
                <wp:positionV relativeFrom="paragraph">
                  <wp:posOffset>-7620</wp:posOffset>
                </wp:positionV>
                <wp:extent cx="2475310" cy="1800225"/>
                <wp:effectExtent l="0" t="0" r="1270" b="0"/>
                <wp:wrapNone/>
                <wp:docPr id="1223540303" name="Picture 1223540303"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5310" cy="1800225"/>
                        </a:xfrm>
                        <a:prstGeom prst="rect">
                          <a:avLst/>
                        </a:prstGeom>
                      </pic:spPr>
                    </pic:pic>
                  </a:graphicData>
                </a:graphic>
                <wp14:sizeRelH relativeFrom="page">
                  <wp14:pctWidth>0</wp14:pctWidth>
                </wp14:sizeRelH>
                <wp14:sizeRelV relativeFrom="page">
                  <wp14:pctHeight>0</wp14:pctHeight>
                </wp14:sizeRelV>
              </wp:anchor>
            </w:drawing>
          </w:r>
        </w:p>
      </w:tc>
      <w:tc>
        <w:tcPr>
          <w:tcW w:w="3827" w:type="dxa"/>
        </w:tcPr>
        <w:p w14:paraId="66D9F7BB" w14:textId="77777777" w:rsidR="001C6319" w:rsidRPr="00B45313" w:rsidRDefault="001C6319" w:rsidP="001C6319">
          <w:pPr>
            <w:pStyle w:val="Header"/>
            <w:rPr>
              <w:rFonts w:ascii="Arial" w:hAnsi="Arial" w:cs="Arial"/>
              <w:b/>
              <w:color w:val="000000" w:themeColor="text1"/>
              <w:sz w:val="18"/>
              <w:szCs w:val="18"/>
            </w:rPr>
          </w:pPr>
          <w:r w:rsidRPr="00B45313">
            <w:rPr>
              <w:rFonts w:ascii="Arial" w:hAnsi="Arial" w:cs="Arial"/>
              <w:b/>
              <w:color w:val="000000" w:themeColor="text1"/>
              <w:sz w:val="18"/>
              <w:szCs w:val="18"/>
            </w:rPr>
            <w:t>ZAVOD ZA GRADBENIŠTVO SLOVENIJE</w:t>
          </w:r>
        </w:p>
        <w:p w14:paraId="53019BF8" w14:textId="77777777" w:rsidR="001C6319" w:rsidRPr="00B45313" w:rsidRDefault="001C6319" w:rsidP="001C6319">
          <w:pPr>
            <w:pStyle w:val="Header"/>
            <w:rPr>
              <w:rFonts w:ascii="Arial" w:hAnsi="Arial" w:cs="Arial"/>
              <w:color w:val="000000" w:themeColor="text1"/>
              <w:sz w:val="18"/>
              <w:szCs w:val="18"/>
            </w:rPr>
          </w:pPr>
          <w:r w:rsidRPr="00B45313">
            <w:rPr>
              <w:rFonts w:ascii="Arial" w:hAnsi="Arial" w:cs="Arial"/>
              <w:color w:val="000000" w:themeColor="text1"/>
              <w:sz w:val="18"/>
              <w:szCs w:val="18"/>
            </w:rPr>
            <w:t>DIMIČEVA ULICA 12</w:t>
          </w:r>
        </w:p>
        <w:p w14:paraId="7FC96D87" w14:textId="77777777" w:rsidR="001C6319" w:rsidRPr="00B45313" w:rsidRDefault="001C6319" w:rsidP="001C6319">
          <w:pPr>
            <w:pStyle w:val="Header"/>
            <w:rPr>
              <w:rFonts w:ascii="Arial" w:hAnsi="Arial" w:cs="Arial"/>
              <w:color w:val="000000" w:themeColor="text1"/>
              <w:sz w:val="18"/>
              <w:szCs w:val="18"/>
            </w:rPr>
          </w:pPr>
          <w:r w:rsidRPr="00B45313">
            <w:rPr>
              <w:rFonts w:ascii="Arial" w:hAnsi="Arial" w:cs="Arial"/>
              <w:color w:val="000000" w:themeColor="text1"/>
              <w:sz w:val="18"/>
              <w:szCs w:val="18"/>
            </w:rPr>
            <w:t>1000 LJUBLJANA</w:t>
          </w:r>
        </w:p>
        <w:p w14:paraId="6D7BDE95" w14:textId="77777777" w:rsidR="001C6319" w:rsidRPr="00B45313" w:rsidRDefault="001C6319" w:rsidP="001C6319">
          <w:pPr>
            <w:pStyle w:val="Header"/>
            <w:rPr>
              <w:rFonts w:ascii="Arial" w:hAnsi="Arial" w:cs="Arial"/>
              <w:color w:val="000000" w:themeColor="text1"/>
              <w:sz w:val="18"/>
              <w:szCs w:val="18"/>
            </w:rPr>
          </w:pPr>
          <w:r w:rsidRPr="00B45313">
            <w:rPr>
              <w:rFonts w:ascii="Arial" w:hAnsi="Arial" w:cs="Arial"/>
              <w:color w:val="000000" w:themeColor="text1"/>
              <w:sz w:val="18"/>
              <w:szCs w:val="18"/>
            </w:rPr>
            <w:t>Splet:</w:t>
          </w:r>
          <w:r w:rsidRPr="00D12012">
            <w:rPr>
              <w:rFonts w:ascii="Arial" w:hAnsi="Arial" w:cs="Arial"/>
              <w:color w:val="000000" w:themeColor="text1"/>
              <w:sz w:val="18"/>
              <w:szCs w:val="18"/>
            </w:rPr>
            <w:t xml:space="preserve"> </w:t>
          </w:r>
          <w:hyperlink r:id="rId2" w:history="1">
            <w:r w:rsidRPr="00FF7C39">
              <w:rPr>
                <w:rStyle w:val="Hyperlink"/>
                <w:rFonts w:ascii="Arial" w:hAnsi="Arial" w:cs="Arial"/>
                <w:color w:val="000000" w:themeColor="text1"/>
                <w:sz w:val="18"/>
                <w:szCs w:val="18"/>
                <w:u w:val="none"/>
              </w:rPr>
              <w:t>http://www.zag.si/</w:t>
            </w:r>
          </w:hyperlink>
        </w:p>
        <w:p w14:paraId="4416F4C9" w14:textId="77777777" w:rsidR="001C6319" w:rsidRPr="00B4135B" w:rsidRDefault="001C6319" w:rsidP="001C6319">
          <w:pPr>
            <w:pStyle w:val="Header"/>
            <w:rPr>
              <w:rFonts w:ascii="Arial" w:hAnsi="Arial" w:cs="Arial"/>
              <w:color w:val="000000" w:themeColor="text1"/>
              <w:sz w:val="16"/>
              <w:szCs w:val="16"/>
            </w:rPr>
          </w:pPr>
          <w:r w:rsidRPr="00B45313">
            <w:rPr>
              <w:rFonts w:ascii="Arial" w:hAnsi="Arial" w:cs="Arial"/>
              <w:color w:val="000000" w:themeColor="text1"/>
              <w:sz w:val="18"/>
              <w:szCs w:val="18"/>
            </w:rPr>
            <w:t>Email: info@zag.si</w:t>
          </w:r>
        </w:p>
      </w:tc>
      <w:tc>
        <w:tcPr>
          <w:tcW w:w="3885" w:type="dxa"/>
        </w:tcPr>
        <w:p w14:paraId="3FB9AA32" w14:textId="77777777" w:rsidR="001C6319" w:rsidRPr="006F1DA5" w:rsidRDefault="001C6319" w:rsidP="001C631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60288" behindDoc="0" locked="0" layoutInCell="1" allowOverlap="1" wp14:anchorId="24BE95A8" wp14:editId="3E802300">
                <wp:simplePos x="0" y="0"/>
                <wp:positionH relativeFrom="column">
                  <wp:posOffset>233045</wp:posOffset>
                </wp:positionH>
                <wp:positionV relativeFrom="paragraph">
                  <wp:posOffset>-116583</wp:posOffset>
                </wp:positionV>
                <wp:extent cx="2582579" cy="737880"/>
                <wp:effectExtent l="0" t="0" r="0" b="0"/>
                <wp:wrapNone/>
                <wp:docPr id="2" name="Picture 2"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white tex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582579" cy="737880"/>
                        </a:xfrm>
                        <a:prstGeom prst="rect">
                          <a:avLst/>
                        </a:prstGeom>
                      </pic:spPr>
                    </pic:pic>
                  </a:graphicData>
                </a:graphic>
                <wp14:sizeRelH relativeFrom="page">
                  <wp14:pctWidth>0</wp14:pctWidth>
                </wp14:sizeRelH>
                <wp14:sizeRelV relativeFrom="page">
                  <wp14:pctHeight>0</wp14:pctHeight>
                </wp14:sizeRelV>
              </wp:anchor>
            </w:drawing>
          </w:r>
        </w:p>
      </w:tc>
    </w:tr>
  </w:tbl>
  <w:p w14:paraId="6878C225" w14:textId="77777777" w:rsidR="001C6319" w:rsidRDefault="001C6319" w:rsidP="001C6319">
    <w:pPr>
      <w:pStyle w:val="Header"/>
    </w:pPr>
    <w:r>
      <w:rPr>
        <w:noProof/>
      </w:rPr>
      <w:drawing>
        <wp:anchor distT="0" distB="0" distL="114300" distR="114300" simplePos="0" relativeHeight="251661312" behindDoc="1" locked="0" layoutInCell="1" allowOverlap="1" wp14:anchorId="54CB9017" wp14:editId="20639B13">
          <wp:simplePos x="0" y="0"/>
          <wp:positionH relativeFrom="column">
            <wp:posOffset>3816985</wp:posOffset>
          </wp:positionH>
          <wp:positionV relativeFrom="paragraph">
            <wp:posOffset>-250825</wp:posOffset>
          </wp:positionV>
          <wp:extent cx="2019300" cy="1003300"/>
          <wp:effectExtent l="0" t="0" r="0" b="0"/>
          <wp:wrapNone/>
          <wp:docPr id="327538909" name="Picture 1" descr="A white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538909" name="Picture 1" descr="A white background with red text&#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019300" cy="1003300"/>
                  </a:xfrm>
                  <a:prstGeom prst="rect">
                    <a:avLst/>
                  </a:prstGeom>
                </pic:spPr>
              </pic:pic>
            </a:graphicData>
          </a:graphic>
          <wp14:sizeRelH relativeFrom="page">
            <wp14:pctWidth>0</wp14:pctWidth>
          </wp14:sizeRelH>
          <wp14:sizeRelV relativeFrom="page">
            <wp14:pctHeight>0</wp14:pctHeight>
          </wp14:sizeRelV>
        </wp:anchor>
      </w:drawing>
    </w:r>
  </w:p>
  <w:p w14:paraId="7BBCEFFC" w14:textId="77777777" w:rsidR="001C6319" w:rsidRDefault="001C6319" w:rsidP="001C6319">
    <w:pPr>
      <w:pStyle w:val="Header"/>
    </w:pPr>
  </w:p>
  <w:p w14:paraId="403C70A5" w14:textId="5779A1C0" w:rsidR="00CB2824" w:rsidRPr="001C6319" w:rsidRDefault="00CB2824" w:rsidP="001C6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C63EB9"/>
    <w:multiLevelType w:val="hybridMultilevel"/>
    <w:tmpl w:val="1B307CE4"/>
    <w:lvl w:ilvl="0" w:tplc="93443094">
      <w:start w:val="1"/>
      <w:numFmt w:val="bullet"/>
      <w:lvlText w:val=""/>
      <w:lvlJc w:val="left"/>
      <w:pPr>
        <w:ind w:left="720" w:hanging="360"/>
      </w:pPr>
      <w:rPr>
        <w:rFonts w:ascii="Symbol" w:hAnsi="Symbol" w:cs="Symbol" w:hint="default"/>
        <w:sz w:val="18"/>
        <w:szCs w:val="18"/>
      </w:rPr>
    </w:lvl>
    <w:lvl w:ilvl="1" w:tplc="2E888266">
      <w:start w:val="1"/>
      <w:numFmt w:val="bullet"/>
      <w:lvlText w:val="o"/>
      <w:lvlJc w:val="left"/>
      <w:pPr>
        <w:ind w:left="1440" w:hanging="360"/>
      </w:pPr>
      <w:rPr>
        <w:rFonts w:ascii="Courier New" w:hAnsi="Courier New" w:cs="Courier New" w:hint="default"/>
      </w:rPr>
    </w:lvl>
    <w:lvl w:ilvl="2" w:tplc="18D8A0B8">
      <w:start w:val="1"/>
      <w:numFmt w:val="bullet"/>
      <w:lvlText w:val=""/>
      <w:lvlJc w:val="left"/>
      <w:pPr>
        <w:ind w:left="2160" w:hanging="360"/>
      </w:pPr>
      <w:rPr>
        <w:rFonts w:ascii="Wingdings" w:hAnsi="Wingdings" w:cs="Wingdings" w:hint="default"/>
      </w:rPr>
    </w:lvl>
    <w:lvl w:ilvl="3" w:tplc="5A6C5012">
      <w:start w:val="1"/>
      <w:numFmt w:val="bullet"/>
      <w:lvlText w:val=""/>
      <w:lvlJc w:val="left"/>
      <w:pPr>
        <w:ind w:left="2880" w:hanging="360"/>
      </w:pPr>
      <w:rPr>
        <w:rFonts w:ascii="Symbol" w:hAnsi="Symbol" w:cs="Symbol" w:hint="default"/>
      </w:rPr>
    </w:lvl>
    <w:lvl w:ilvl="4" w:tplc="3288D542">
      <w:start w:val="1"/>
      <w:numFmt w:val="bullet"/>
      <w:lvlText w:val="o"/>
      <w:lvlJc w:val="left"/>
      <w:pPr>
        <w:ind w:left="3600" w:hanging="360"/>
      </w:pPr>
      <w:rPr>
        <w:rFonts w:ascii="Courier New" w:hAnsi="Courier New" w:cs="Courier New" w:hint="default"/>
      </w:rPr>
    </w:lvl>
    <w:lvl w:ilvl="5" w:tplc="04A6904E">
      <w:start w:val="1"/>
      <w:numFmt w:val="bullet"/>
      <w:lvlText w:val=""/>
      <w:lvlJc w:val="left"/>
      <w:pPr>
        <w:ind w:left="4320" w:hanging="360"/>
      </w:pPr>
      <w:rPr>
        <w:rFonts w:ascii="Wingdings" w:hAnsi="Wingdings" w:cs="Wingdings" w:hint="default"/>
      </w:rPr>
    </w:lvl>
    <w:lvl w:ilvl="6" w:tplc="A4082E90">
      <w:start w:val="1"/>
      <w:numFmt w:val="bullet"/>
      <w:lvlText w:val=""/>
      <w:lvlJc w:val="left"/>
      <w:pPr>
        <w:ind w:left="5040" w:hanging="360"/>
      </w:pPr>
      <w:rPr>
        <w:rFonts w:ascii="Symbol" w:hAnsi="Symbol" w:cs="Symbol" w:hint="default"/>
      </w:rPr>
    </w:lvl>
    <w:lvl w:ilvl="7" w:tplc="D2EC6580">
      <w:start w:val="1"/>
      <w:numFmt w:val="bullet"/>
      <w:lvlText w:val="o"/>
      <w:lvlJc w:val="left"/>
      <w:pPr>
        <w:ind w:left="5760" w:hanging="360"/>
      </w:pPr>
      <w:rPr>
        <w:rFonts w:ascii="Courier New" w:hAnsi="Courier New" w:cs="Courier New" w:hint="default"/>
      </w:rPr>
    </w:lvl>
    <w:lvl w:ilvl="8" w:tplc="5E70635C">
      <w:start w:val="1"/>
      <w:numFmt w:val="bullet"/>
      <w:lvlText w:val=""/>
      <w:lvlJc w:val="left"/>
      <w:pPr>
        <w:ind w:left="6480" w:hanging="360"/>
      </w:pPr>
      <w:rPr>
        <w:rFonts w:ascii="Wingdings" w:hAnsi="Wingdings" w:cs="Wingdings" w:hint="default"/>
      </w:rPr>
    </w:lvl>
  </w:abstractNum>
  <w:abstractNum w:abstractNumId="7"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8"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9"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10"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2"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3"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6"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7" w15:restartNumberingAfterBreak="0">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18" w15:restartNumberingAfterBreak="0">
    <w:nsid w:val="1D062784"/>
    <w:multiLevelType w:val="hybridMultilevel"/>
    <w:tmpl w:val="F7728BC8"/>
    <w:lvl w:ilvl="0" w:tplc="E9306FE4">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20"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2"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5"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6"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8"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9" w15:restartNumberingAfterBreak="0">
    <w:nsid w:val="45FA5501"/>
    <w:multiLevelType w:val="hybridMultilevel"/>
    <w:tmpl w:val="DD6650B8"/>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1" w15:restartNumberingAfterBreak="0">
    <w:nsid w:val="4CFE5F85"/>
    <w:multiLevelType w:val="hybridMultilevel"/>
    <w:tmpl w:val="61C2DE30"/>
    <w:lvl w:ilvl="0" w:tplc="765ACB90">
      <w:start w:val="1"/>
      <w:numFmt w:val="bullet"/>
      <w:lvlText w:val=""/>
      <w:lvlJc w:val="left"/>
      <w:pPr>
        <w:ind w:left="720" w:hanging="360"/>
      </w:pPr>
      <w:rPr>
        <w:rFonts w:ascii="Symbol" w:hAnsi="Symbol" w:cs="Symbol" w:hint="default"/>
        <w:sz w:val="18"/>
        <w:szCs w:val="18"/>
      </w:rPr>
    </w:lvl>
    <w:lvl w:ilvl="1" w:tplc="0CCE81D8">
      <w:start w:val="1"/>
      <w:numFmt w:val="bullet"/>
      <w:lvlText w:val="o"/>
      <w:lvlJc w:val="left"/>
      <w:pPr>
        <w:ind w:left="1440" w:hanging="360"/>
      </w:pPr>
      <w:rPr>
        <w:rFonts w:ascii="Courier New" w:hAnsi="Courier New" w:cs="Courier New" w:hint="default"/>
      </w:rPr>
    </w:lvl>
    <w:lvl w:ilvl="2" w:tplc="9D2AC9E6">
      <w:start w:val="1"/>
      <w:numFmt w:val="bullet"/>
      <w:lvlText w:val=""/>
      <w:lvlJc w:val="left"/>
      <w:pPr>
        <w:ind w:left="2160" w:hanging="360"/>
      </w:pPr>
      <w:rPr>
        <w:rFonts w:ascii="Wingdings" w:hAnsi="Wingdings" w:cs="Wingdings" w:hint="default"/>
      </w:rPr>
    </w:lvl>
    <w:lvl w:ilvl="3" w:tplc="FFB8D438">
      <w:start w:val="1"/>
      <w:numFmt w:val="bullet"/>
      <w:lvlText w:val=""/>
      <w:lvlJc w:val="left"/>
      <w:pPr>
        <w:ind w:left="2880" w:hanging="360"/>
      </w:pPr>
      <w:rPr>
        <w:rFonts w:ascii="Symbol" w:hAnsi="Symbol" w:cs="Symbol" w:hint="default"/>
      </w:rPr>
    </w:lvl>
    <w:lvl w:ilvl="4" w:tplc="1EE4760C">
      <w:start w:val="1"/>
      <w:numFmt w:val="bullet"/>
      <w:lvlText w:val="o"/>
      <w:lvlJc w:val="left"/>
      <w:pPr>
        <w:ind w:left="3600" w:hanging="360"/>
      </w:pPr>
      <w:rPr>
        <w:rFonts w:ascii="Courier New" w:hAnsi="Courier New" w:cs="Courier New" w:hint="default"/>
      </w:rPr>
    </w:lvl>
    <w:lvl w:ilvl="5" w:tplc="173A7DDC">
      <w:start w:val="1"/>
      <w:numFmt w:val="bullet"/>
      <w:lvlText w:val=""/>
      <w:lvlJc w:val="left"/>
      <w:pPr>
        <w:ind w:left="4320" w:hanging="360"/>
      </w:pPr>
      <w:rPr>
        <w:rFonts w:ascii="Wingdings" w:hAnsi="Wingdings" w:cs="Wingdings" w:hint="default"/>
      </w:rPr>
    </w:lvl>
    <w:lvl w:ilvl="6" w:tplc="E70693F8">
      <w:start w:val="1"/>
      <w:numFmt w:val="bullet"/>
      <w:lvlText w:val=""/>
      <w:lvlJc w:val="left"/>
      <w:pPr>
        <w:ind w:left="5040" w:hanging="360"/>
      </w:pPr>
      <w:rPr>
        <w:rFonts w:ascii="Symbol" w:hAnsi="Symbol" w:cs="Symbol" w:hint="default"/>
      </w:rPr>
    </w:lvl>
    <w:lvl w:ilvl="7" w:tplc="145EB8C4">
      <w:start w:val="1"/>
      <w:numFmt w:val="bullet"/>
      <w:lvlText w:val="o"/>
      <w:lvlJc w:val="left"/>
      <w:pPr>
        <w:ind w:left="5760" w:hanging="360"/>
      </w:pPr>
      <w:rPr>
        <w:rFonts w:ascii="Courier New" w:hAnsi="Courier New" w:cs="Courier New" w:hint="default"/>
      </w:rPr>
    </w:lvl>
    <w:lvl w:ilvl="8" w:tplc="AC2EFB6E">
      <w:start w:val="1"/>
      <w:numFmt w:val="bullet"/>
      <w:lvlText w:val=""/>
      <w:lvlJc w:val="left"/>
      <w:pPr>
        <w:ind w:left="6480" w:hanging="360"/>
      </w:pPr>
      <w:rPr>
        <w:rFonts w:ascii="Wingdings" w:hAnsi="Wingdings" w:cs="Wingdings" w:hint="default"/>
      </w:rPr>
    </w:lvl>
  </w:abstractNum>
  <w:abstractNum w:abstractNumId="32"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3"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00600A"/>
    <w:multiLevelType w:val="hybridMultilevel"/>
    <w:tmpl w:val="3F6690AC"/>
    <w:lvl w:ilvl="0" w:tplc="AF26B02E">
      <w:start w:val="1"/>
      <w:numFmt w:val="bullet"/>
      <w:lvlText w:val=""/>
      <w:lvlJc w:val="left"/>
      <w:pPr>
        <w:ind w:left="360" w:hanging="360"/>
      </w:pPr>
      <w:rPr>
        <w:rFonts w:ascii="Symbol" w:hAnsi="Symbol" w:cs="Symbol" w:hint="default"/>
        <w:sz w:val="18"/>
        <w:szCs w:val="18"/>
      </w:rPr>
    </w:lvl>
    <w:lvl w:ilvl="1" w:tplc="6B48060C">
      <w:start w:val="1"/>
      <w:numFmt w:val="bullet"/>
      <w:lvlText w:val="o"/>
      <w:lvlJc w:val="left"/>
      <w:pPr>
        <w:ind w:left="1080" w:hanging="360"/>
      </w:pPr>
      <w:rPr>
        <w:rFonts w:ascii="Courier New" w:hAnsi="Courier New" w:cs="Courier New" w:hint="default"/>
      </w:rPr>
    </w:lvl>
    <w:lvl w:ilvl="2" w:tplc="758274E6">
      <w:start w:val="1"/>
      <w:numFmt w:val="bullet"/>
      <w:lvlText w:val=""/>
      <w:lvlJc w:val="left"/>
      <w:pPr>
        <w:ind w:left="1800" w:hanging="360"/>
      </w:pPr>
      <w:rPr>
        <w:rFonts w:ascii="Wingdings" w:hAnsi="Wingdings" w:cs="Wingdings" w:hint="default"/>
      </w:rPr>
    </w:lvl>
    <w:lvl w:ilvl="3" w:tplc="32FC44CE">
      <w:start w:val="1"/>
      <w:numFmt w:val="bullet"/>
      <w:lvlText w:val=""/>
      <w:lvlJc w:val="left"/>
      <w:pPr>
        <w:ind w:left="2520" w:hanging="360"/>
      </w:pPr>
      <w:rPr>
        <w:rFonts w:ascii="Symbol" w:hAnsi="Symbol" w:cs="Symbol" w:hint="default"/>
      </w:rPr>
    </w:lvl>
    <w:lvl w:ilvl="4" w:tplc="DF5C4E08">
      <w:start w:val="1"/>
      <w:numFmt w:val="bullet"/>
      <w:lvlText w:val="o"/>
      <w:lvlJc w:val="left"/>
      <w:pPr>
        <w:ind w:left="3240" w:hanging="360"/>
      </w:pPr>
      <w:rPr>
        <w:rFonts w:ascii="Courier New" w:hAnsi="Courier New" w:cs="Courier New" w:hint="default"/>
      </w:rPr>
    </w:lvl>
    <w:lvl w:ilvl="5" w:tplc="068EF914">
      <w:start w:val="1"/>
      <w:numFmt w:val="bullet"/>
      <w:lvlText w:val=""/>
      <w:lvlJc w:val="left"/>
      <w:pPr>
        <w:ind w:left="3960" w:hanging="360"/>
      </w:pPr>
      <w:rPr>
        <w:rFonts w:ascii="Wingdings" w:hAnsi="Wingdings" w:cs="Wingdings" w:hint="default"/>
      </w:rPr>
    </w:lvl>
    <w:lvl w:ilvl="6" w:tplc="1A2087FE">
      <w:start w:val="1"/>
      <w:numFmt w:val="bullet"/>
      <w:lvlText w:val=""/>
      <w:lvlJc w:val="left"/>
      <w:pPr>
        <w:ind w:left="4680" w:hanging="360"/>
      </w:pPr>
      <w:rPr>
        <w:rFonts w:ascii="Symbol" w:hAnsi="Symbol" w:cs="Symbol" w:hint="default"/>
      </w:rPr>
    </w:lvl>
    <w:lvl w:ilvl="7" w:tplc="952C43EC">
      <w:start w:val="1"/>
      <w:numFmt w:val="bullet"/>
      <w:lvlText w:val="o"/>
      <w:lvlJc w:val="left"/>
      <w:pPr>
        <w:ind w:left="5400" w:hanging="360"/>
      </w:pPr>
      <w:rPr>
        <w:rFonts w:ascii="Courier New" w:hAnsi="Courier New" w:cs="Courier New" w:hint="default"/>
      </w:rPr>
    </w:lvl>
    <w:lvl w:ilvl="8" w:tplc="08EA4A32">
      <w:start w:val="1"/>
      <w:numFmt w:val="bullet"/>
      <w:lvlText w:val=""/>
      <w:lvlJc w:val="left"/>
      <w:pPr>
        <w:ind w:left="6120" w:hanging="360"/>
      </w:pPr>
      <w:rPr>
        <w:rFonts w:ascii="Wingdings" w:hAnsi="Wingdings" w:cs="Wingdings" w:hint="default"/>
      </w:rPr>
    </w:lvl>
  </w:abstractNum>
  <w:abstractNum w:abstractNumId="35"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7"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8" w15:restartNumberingAfterBreak="0">
    <w:nsid w:val="5C73752A"/>
    <w:multiLevelType w:val="hybridMultilevel"/>
    <w:tmpl w:val="40DCC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C01ED4"/>
    <w:multiLevelType w:val="hybridMultilevel"/>
    <w:tmpl w:val="D6227382"/>
    <w:lvl w:ilvl="0" w:tplc="A1E67D06">
      <w:start w:val="1"/>
      <w:numFmt w:val="bullet"/>
      <w:lvlText w:val=""/>
      <w:lvlJc w:val="left"/>
      <w:pPr>
        <w:ind w:left="720" w:hanging="360"/>
      </w:pPr>
      <w:rPr>
        <w:rFonts w:ascii="Symbol" w:hAnsi="Symbol" w:cs="Symbol" w:hint="default"/>
        <w:sz w:val="18"/>
        <w:szCs w:val="18"/>
      </w:rPr>
    </w:lvl>
    <w:lvl w:ilvl="1" w:tplc="E45074F8">
      <w:start w:val="1"/>
      <w:numFmt w:val="bullet"/>
      <w:lvlText w:val="o"/>
      <w:lvlJc w:val="left"/>
      <w:pPr>
        <w:ind w:left="1440" w:hanging="360"/>
      </w:pPr>
      <w:rPr>
        <w:rFonts w:ascii="Courier New" w:hAnsi="Courier New" w:cs="Courier New" w:hint="default"/>
      </w:rPr>
    </w:lvl>
    <w:lvl w:ilvl="2" w:tplc="EE7EEC6A">
      <w:start w:val="1"/>
      <w:numFmt w:val="bullet"/>
      <w:lvlText w:val=""/>
      <w:lvlJc w:val="left"/>
      <w:pPr>
        <w:ind w:left="2160" w:hanging="360"/>
      </w:pPr>
      <w:rPr>
        <w:rFonts w:ascii="Wingdings" w:hAnsi="Wingdings" w:cs="Wingdings" w:hint="default"/>
      </w:rPr>
    </w:lvl>
    <w:lvl w:ilvl="3" w:tplc="4EE07AF6">
      <w:start w:val="1"/>
      <w:numFmt w:val="bullet"/>
      <w:lvlText w:val=""/>
      <w:lvlJc w:val="left"/>
      <w:pPr>
        <w:ind w:left="2880" w:hanging="360"/>
      </w:pPr>
      <w:rPr>
        <w:rFonts w:ascii="Symbol" w:hAnsi="Symbol" w:cs="Symbol" w:hint="default"/>
      </w:rPr>
    </w:lvl>
    <w:lvl w:ilvl="4" w:tplc="C040F1E4">
      <w:start w:val="1"/>
      <w:numFmt w:val="bullet"/>
      <w:lvlText w:val="o"/>
      <w:lvlJc w:val="left"/>
      <w:pPr>
        <w:ind w:left="3600" w:hanging="360"/>
      </w:pPr>
      <w:rPr>
        <w:rFonts w:ascii="Courier New" w:hAnsi="Courier New" w:cs="Courier New" w:hint="default"/>
      </w:rPr>
    </w:lvl>
    <w:lvl w:ilvl="5" w:tplc="807EF664">
      <w:start w:val="1"/>
      <w:numFmt w:val="bullet"/>
      <w:lvlText w:val=""/>
      <w:lvlJc w:val="left"/>
      <w:pPr>
        <w:ind w:left="4320" w:hanging="360"/>
      </w:pPr>
      <w:rPr>
        <w:rFonts w:ascii="Wingdings" w:hAnsi="Wingdings" w:cs="Wingdings" w:hint="default"/>
      </w:rPr>
    </w:lvl>
    <w:lvl w:ilvl="6" w:tplc="EBAEF2A0">
      <w:start w:val="1"/>
      <w:numFmt w:val="bullet"/>
      <w:lvlText w:val=""/>
      <w:lvlJc w:val="left"/>
      <w:pPr>
        <w:ind w:left="5040" w:hanging="360"/>
      </w:pPr>
      <w:rPr>
        <w:rFonts w:ascii="Symbol" w:hAnsi="Symbol" w:cs="Symbol" w:hint="default"/>
      </w:rPr>
    </w:lvl>
    <w:lvl w:ilvl="7" w:tplc="88CCA014">
      <w:start w:val="1"/>
      <w:numFmt w:val="bullet"/>
      <w:lvlText w:val="o"/>
      <w:lvlJc w:val="left"/>
      <w:pPr>
        <w:ind w:left="5760" w:hanging="360"/>
      </w:pPr>
      <w:rPr>
        <w:rFonts w:ascii="Courier New" w:hAnsi="Courier New" w:cs="Courier New" w:hint="default"/>
      </w:rPr>
    </w:lvl>
    <w:lvl w:ilvl="8" w:tplc="CEF2B7A6">
      <w:start w:val="1"/>
      <w:numFmt w:val="bullet"/>
      <w:lvlText w:val=""/>
      <w:lvlJc w:val="left"/>
      <w:pPr>
        <w:ind w:left="6480" w:hanging="360"/>
      </w:pPr>
      <w:rPr>
        <w:rFonts w:ascii="Wingdings" w:hAnsi="Wingdings" w:cs="Wingdings" w:hint="default"/>
      </w:rPr>
    </w:lvl>
  </w:abstractNum>
  <w:abstractNum w:abstractNumId="4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4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4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4"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5"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6"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283509104">
    <w:abstractNumId w:val="44"/>
  </w:num>
  <w:num w:numId="2" w16cid:durableId="963147909">
    <w:abstractNumId w:val="32"/>
  </w:num>
  <w:num w:numId="3" w16cid:durableId="578708021">
    <w:abstractNumId w:val="16"/>
  </w:num>
  <w:num w:numId="4" w16cid:durableId="114953939">
    <w:abstractNumId w:val="27"/>
  </w:num>
  <w:num w:numId="5" w16cid:durableId="1218276069">
    <w:abstractNumId w:val="2"/>
  </w:num>
  <w:num w:numId="6" w16cid:durableId="1662344236">
    <w:abstractNumId w:val="37"/>
  </w:num>
  <w:num w:numId="7" w16cid:durableId="169613108">
    <w:abstractNumId w:val="36"/>
  </w:num>
  <w:num w:numId="8" w16cid:durableId="1445810137">
    <w:abstractNumId w:val="8"/>
  </w:num>
  <w:num w:numId="9" w16cid:durableId="779107127">
    <w:abstractNumId w:val="9"/>
  </w:num>
  <w:num w:numId="10" w16cid:durableId="1394935007">
    <w:abstractNumId w:val="42"/>
  </w:num>
  <w:num w:numId="11" w16cid:durableId="407271858">
    <w:abstractNumId w:val="3"/>
  </w:num>
  <w:num w:numId="12" w16cid:durableId="205340385">
    <w:abstractNumId w:val="19"/>
  </w:num>
  <w:num w:numId="13" w16cid:durableId="752775479">
    <w:abstractNumId w:val="45"/>
  </w:num>
  <w:num w:numId="14" w16cid:durableId="681518597">
    <w:abstractNumId w:val="25"/>
  </w:num>
  <w:num w:numId="15" w16cid:durableId="1618952860">
    <w:abstractNumId w:val="21"/>
  </w:num>
  <w:num w:numId="16" w16cid:durableId="113528388">
    <w:abstractNumId w:val="15"/>
  </w:num>
  <w:num w:numId="17" w16cid:durableId="698047963">
    <w:abstractNumId w:val="14"/>
  </w:num>
  <w:num w:numId="18" w16cid:durableId="1889342477">
    <w:abstractNumId w:val="26"/>
  </w:num>
  <w:num w:numId="19" w16cid:durableId="23680857">
    <w:abstractNumId w:val="46"/>
  </w:num>
  <w:num w:numId="20" w16cid:durableId="1980915854">
    <w:abstractNumId w:val="41"/>
  </w:num>
  <w:num w:numId="21" w16cid:durableId="1474249789">
    <w:abstractNumId w:val="7"/>
  </w:num>
  <w:num w:numId="22" w16cid:durableId="817646422">
    <w:abstractNumId w:val="28"/>
  </w:num>
  <w:num w:numId="23" w16cid:durableId="745879473">
    <w:abstractNumId w:val="43"/>
  </w:num>
  <w:num w:numId="24" w16cid:durableId="1559247161">
    <w:abstractNumId w:val="4"/>
  </w:num>
  <w:num w:numId="25" w16cid:durableId="1610115592">
    <w:abstractNumId w:val="13"/>
  </w:num>
  <w:num w:numId="26" w16cid:durableId="426509623">
    <w:abstractNumId w:val="30"/>
  </w:num>
  <w:num w:numId="27" w16cid:durableId="98382367">
    <w:abstractNumId w:val="12"/>
  </w:num>
  <w:num w:numId="28" w16cid:durableId="1525173219">
    <w:abstractNumId w:val="11"/>
  </w:num>
  <w:num w:numId="29" w16cid:durableId="1126897109">
    <w:abstractNumId w:val="10"/>
  </w:num>
  <w:num w:numId="30" w16cid:durableId="742068816">
    <w:abstractNumId w:val="22"/>
  </w:num>
  <w:num w:numId="31" w16cid:durableId="986973765">
    <w:abstractNumId w:val="0"/>
  </w:num>
  <w:num w:numId="32" w16cid:durableId="747264592">
    <w:abstractNumId w:val="35"/>
  </w:num>
  <w:num w:numId="33" w16cid:durableId="515578004">
    <w:abstractNumId w:val="1"/>
  </w:num>
  <w:num w:numId="34" w16cid:durableId="706686692">
    <w:abstractNumId w:val="24"/>
  </w:num>
  <w:num w:numId="35" w16cid:durableId="1803033452">
    <w:abstractNumId w:val="33"/>
  </w:num>
  <w:num w:numId="36" w16cid:durableId="1253782883">
    <w:abstractNumId w:val="39"/>
  </w:num>
  <w:num w:numId="37" w16cid:durableId="707797590">
    <w:abstractNumId w:val="29"/>
  </w:num>
  <w:num w:numId="38" w16cid:durableId="1769033738">
    <w:abstractNumId w:val="5"/>
  </w:num>
  <w:num w:numId="39" w16cid:durableId="2120950986">
    <w:abstractNumId w:val="20"/>
  </w:num>
  <w:num w:numId="40" w16cid:durableId="622269485">
    <w:abstractNumId w:val="40"/>
  </w:num>
  <w:num w:numId="41" w16cid:durableId="359360225">
    <w:abstractNumId w:val="34"/>
  </w:num>
  <w:num w:numId="42" w16cid:durableId="757869138">
    <w:abstractNumId w:val="23"/>
  </w:num>
  <w:num w:numId="43" w16cid:durableId="368067210">
    <w:abstractNumId w:val="38"/>
  </w:num>
  <w:num w:numId="44" w16cid:durableId="465634280">
    <w:abstractNumId w:val="18"/>
  </w:num>
  <w:num w:numId="45" w16cid:durableId="134490313">
    <w:abstractNumId w:val="31"/>
  </w:num>
  <w:num w:numId="46" w16cid:durableId="842748063">
    <w:abstractNumId w:val="6"/>
  </w:num>
  <w:num w:numId="47" w16cid:durableId="59293188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5E3"/>
    <w:rsid w:val="00002A87"/>
    <w:rsid w:val="00003179"/>
    <w:rsid w:val="00003AB5"/>
    <w:rsid w:val="000040A0"/>
    <w:rsid w:val="000044EF"/>
    <w:rsid w:val="00005C43"/>
    <w:rsid w:val="000076F3"/>
    <w:rsid w:val="00007D29"/>
    <w:rsid w:val="0001030B"/>
    <w:rsid w:val="00010BFB"/>
    <w:rsid w:val="00012B54"/>
    <w:rsid w:val="00012C90"/>
    <w:rsid w:val="00012D5A"/>
    <w:rsid w:val="00014367"/>
    <w:rsid w:val="0002045C"/>
    <w:rsid w:val="00021212"/>
    <w:rsid w:val="0002259F"/>
    <w:rsid w:val="00027F41"/>
    <w:rsid w:val="000303A1"/>
    <w:rsid w:val="00031FA9"/>
    <w:rsid w:val="0003505E"/>
    <w:rsid w:val="00035A63"/>
    <w:rsid w:val="00036B73"/>
    <w:rsid w:val="00037A49"/>
    <w:rsid w:val="00040EDA"/>
    <w:rsid w:val="00041B1C"/>
    <w:rsid w:val="00043098"/>
    <w:rsid w:val="00043DDE"/>
    <w:rsid w:val="00043F5B"/>
    <w:rsid w:val="0004430C"/>
    <w:rsid w:val="00044759"/>
    <w:rsid w:val="00047004"/>
    <w:rsid w:val="00051B2B"/>
    <w:rsid w:val="000529AB"/>
    <w:rsid w:val="000536A6"/>
    <w:rsid w:val="00060BFE"/>
    <w:rsid w:val="00064AE5"/>
    <w:rsid w:val="00065B6B"/>
    <w:rsid w:val="00073CD6"/>
    <w:rsid w:val="00076CAD"/>
    <w:rsid w:val="00080268"/>
    <w:rsid w:val="0008665A"/>
    <w:rsid w:val="00093AE2"/>
    <w:rsid w:val="00094233"/>
    <w:rsid w:val="00094CE9"/>
    <w:rsid w:val="000962BC"/>
    <w:rsid w:val="00097F4A"/>
    <w:rsid w:val="000A020E"/>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1FDC"/>
    <w:rsid w:val="000E7030"/>
    <w:rsid w:val="000E76C6"/>
    <w:rsid w:val="000F0F2E"/>
    <w:rsid w:val="000F5A04"/>
    <w:rsid w:val="000F7569"/>
    <w:rsid w:val="00101ABF"/>
    <w:rsid w:val="00107B1A"/>
    <w:rsid w:val="00111578"/>
    <w:rsid w:val="0011361A"/>
    <w:rsid w:val="001154BA"/>
    <w:rsid w:val="00115901"/>
    <w:rsid w:val="00116052"/>
    <w:rsid w:val="00116AC5"/>
    <w:rsid w:val="00120440"/>
    <w:rsid w:val="0012217E"/>
    <w:rsid w:val="00122337"/>
    <w:rsid w:val="00123704"/>
    <w:rsid w:val="001253E2"/>
    <w:rsid w:val="00127127"/>
    <w:rsid w:val="0012713F"/>
    <w:rsid w:val="0012729E"/>
    <w:rsid w:val="00130DF2"/>
    <w:rsid w:val="00134892"/>
    <w:rsid w:val="0013558B"/>
    <w:rsid w:val="00137967"/>
    <w:rsid w:val="00140BBD"/>
    <w:rsid w:val="00143C11"/>
    <w:rsid w:val="00144378"/>
    <w:rsid w:val="00147367"/>
    <w:rsid w:val="00147492"/>
    <w:rsid w:val="00151B4C"/>
    <w:rsid w:val="001529CE"/>
    <w:rsid w:val="00154B16"/>
    <w:rsid w:val="00156931"/>
    <w:rsid w:val="00156B9A"/>
    <w:rsid w:val="0015710A"/>
    <w:rsid w:val="001572F0"/>
    <w:rsid w:val="0015743C"/>
    <w:rsid w:val="00162714"/>
    <w:rsid w:val="001640C1"/>
    <w:rsid w:val="00164554"/>
    <w:rsid w:val="001679BD"/>
    <w:rsid w:val="00172B7A"/>
    <w:rsid w:val="0017365C"/>
    <w:rsid w:val="0017471E"/>
    <w:rsid w:val="001778A2"/>
    <w:rsid w:val="00181EBC"/>
    <w:rsid w:val="0018272B"/>
    <w:rsid w:val="00190CBD"/>
    <w:rsid w:val="00196815"/>
    <w:rsid w:val="001972CE"/>
    <w:rsid w:val="001A0147"/>
    <w:rsid w:val="001A1A0E"/>
    <w:rsid w:val="001A42E8"/>
    <w:rsid w:val="001A6A13"/>
    <w:rsid w:val="001B1681"/>
    <w:rsid w:val="001B32E2"/>
    <w:rsid w:val="001C08D5"/>
    <w:rsid w:val="001C1993"/>
    <w:rsid w:val="001C3499"/>
    <w:rsid w:val="001C57EC"/>
    <w:rsid w:val="001C6319"/>
    <w:rsid w:val="001C666A"/>
    <w:rsid w:val="001E13FD"/>
    <w:rsid w:val="001F12B5"/>
    <w:rsid w:val="001F2CF5"/>
    <w:rsid w:val="001F3685"/>
    <w:rsid w:val="00201B5C"/>
    <w:rsid w:val="00203EFE"/>
    <w:rsid w:val="00204391"/>
    <w:rsid w:val="002047B4"/>
    <w:rsid w:val="00204EDB"/>
    <w:rsid w:val="00210FCA"/>
    <w:rsid w:val="00211DD6"/>
    <w:rsid w:val="0021273A"/>
    <w:rsid w:val="002153C5"/>
    <w:rsid w:val="002168BD"/>
    <w:rsid w:val="00217B96"/>
    <w:rsid w:val="00220C72"/>
    <w:rsid w:val="00220CC9"/>
    <w:rsid w:val="00223FEA"/>
    <w:rsid w:val="0022636C"/>
    <w:rsid w:val="0022639B"/>
    <w:rsid w:val="002349C7"/>
    <w:rsid w:val="00235D7B"/>
    <w:rsid w:val="00237DFF"/>
    <w:rsid w:val="00242FAD"/>
    <w:rsid w:val="0024480A"/>
    <w:rsid w:val="00244B72"/>
    <w:rsid w:val="00252CEE"/>
    <w:rsid w:val="00253A18"/>
    <w:rsid w:val="00253C8E"/>
    <w:rsid w:val="00261311"/>
    <w:rsid w:val="002617B1"/>
    <w:rsid w:val="00261D97"/>
    <w:rsid w:val="002634AA"/>
    <w:rsid w:val="0026525C"/>
    <w:rsid w:val="00265505"/>
    <w:rsid w:val="00265ADB"/>
    <w:rsid w:val="00266013"/>
    <w:rsid w:val="002701E4"/>
    <w:rsid w:val="002750F9"/>
    <w:rsid w:val="00285A7D"/>
    <w:rsid w:val="00286650"/>
    <w:rsid w:val="00293374"/>
    <w:rsid w:val="00294626"/>
    <w:rsid w:val="002A431F"/>
    <w:rsid w:val="002A4449"/>
    <w:rsid w:val="002B0621"/>
    <w:rsid w:val="002B1AB3"/>
    <w:rsid w:val="002B1BD9"/>
    <w:rsid w:val="002B3F29"/>
    <w:rsid w:val="002B74E6"/>
    <w:rsid w:val="002C01CB"/>
    <w:rsid w:val="002C0631"/>
    <w:rsid w:val="002C06DF"/>
    <w:rsid w:val="002C0930"/>
    <w:rsid w:val="002C302A"/>
    <w:rsid w:val="002C34DE"/>
    <w:rsid w:val="002C6C4A"/>
    <w:rsid w:val="002D1124"/>
    <w:rsid w:val="002D56DF"/>
    <w:rsid w:val="002D58B5"/>
    <w:rsid w:val="002D6CBC"/>
    <w:rsid w:val="002E148E"/>
    <w:rsid w:val="002E22DE"/>
    <w:rsid w:val="002E2ED8"/>
    <w:rsid w:val="002E3194"/>
    <w:rsid w:val="002E57AB"/>
    <w:rsid w:val="002E5C70"/>
    <w:rsid w:val="002E70CC"/>
    <w:rsid w:val="002F2EA2"/>
    <w:rsid w:val="002F671B"/>
    <w:rsid w:val="002F68BC"/>
    <w:rsid w:val="00303365"/>
    <w:rsid w:val="00305088"/>
    <w:rsid w:val="003064AC"/>
    <w:rsid w:val="00307BC8"/>
    <w:rsid w:val="003158CB"/>
    <w:rsid w:val="003207B3"/>
    <w:rsid w:val="00324B6A"/>
    <w:rsid w:val="00326918"/>
    <w:rsid w:val="003272B4"/>
    <w:rsid w:val="00327FAA"/>
    <w:rsid w:val="0033249E"/>
    <w:rsid w:val="00333D29"/>
    <w:rsid w:val="00335542"/>
    <w:rsid w:val="00337E4D"/>
    <w:rsid w:val="0034081F"/>
    <w:rsid w:val="00341951"/>
    <w:rsid w:val="00342FD8"/>
    <w:rsid w:val="00343395"/>
    <w:rsid w:val="00344377"/>
    <w:rsid w:val="003478E6"/>
    <w:rsid w:val="0035097F"/>
    <w:rsid w:val="00350F3A"/>
    <w:rsid w:val="00352861"/>
    <w:rsid w:val="00361D5B"/>
    <w:rsid w:val="00365F37"/>
    <w:rsid w:val="00366BB9"/>
    <w:rsid w:val="00367725"/>
    <w:rsid w:val="00371A3A"/>
    <w:rsid w:val="00373158"/>
    <w:rsid w:val="00374436"/>
    <w:rsid w:val="00374FEC"/>
    <w:rsid w:val="00375B46"/>
    <w:rsid w:val="00380214"/>
    <w:rsid w:val="00380970"/>
    <w:rsid w:val="00381F36"/>
    <w:rsid w:val="00394762"/>
    <w:rsid w:val="003A0895"/>
    <w:rsid w:val="003A1AA2"/>
    <w:rsid w:val="003A21D9"/>
    <w:rsid w:val="003A3837"/>
    <w:rsid w:val="003A6A03"/>
    <w:rsid w:val="003B35B5"/>
    <w:rsid w:val="003B5425"/>
    <w:rsid w:val="003B5A51"/>
    <w:rsid w:val="003B6FAA"/>
    <w:rsid w:val="003B754C"/>
    <w:rsid w:val="003C1E57"/>
    <w:rsid w:val="003C4D8C"/>
    <w:rsid w:val="003C52D2"/>
    <w:rsid w:val="003C57C9"/>
    <w:rsid w:val="003C701A"/>
    <w:rsid w:val="003D46BC"/>
    <w:rsid w:val="003D5D39"/>
    <w:rsid w:val="003D77C0"/>
    <w:rsid w:val="003D7C20"/>
    <w:rsid w:val="003E5972"/>
    <w:rsid w:val="003F2A55"/>
    <w:rsid w:val="003F61E6"/>
    <w:rsid w:val="003F685C"/>
    <w:rsid w:val="003F6931"/>
    <w:rsid w:val="004027F8"/>
    <w:rsid w:val="00404F90"/>
    <w:rsid w:val="004077CE"/>
    <w:rsid w:val="004134B7"/>
    <w:rsid w:val="004140E2"/>
    <w:rsid w:val="0041741E"/>
    <w:rsid w:val="00425A26"/>
    <w:rsid w:val="004260F7"/>
    <w:rsid w:val="00431D81"/>
    <w:rsid w:val="004405CC"/>
    <w:rsid w:val="00440703"/>
    <w:rsid w:val="00443EDC"/>
    <w:rsid w:val="004511E3"/>
    <w:rsid w:val="004524AB"/>
    <w:rsid w:val="00452B36"/>
    <w:rsid w:val="00455DCA"/>
    <w:rsid w:val="00461472"/>
    <w:rsid w:val="00461C07"/>
    <w:rsid w:val="00462AA2"/>
    <w:rsid w:val="004643F1"/>
    <w:rsid w:val="00465426"/>
    <w:rsid w:val="00467FEA"/>
    <w:rsid w:val="004702FB"/>
    <w:rsid w:val="00471503"/>
    <w:rsid w:val="004740A3"/>
    <w:rsid w:val="0047475C"/>
    <w:rsid w:val="00476D4A"/>
    <w:rsid w:val="00480004"/>
    <w:rsid w:val="00481C9D"/>
    <w:rsid w:val="004841B0"/>
    <w:rsid w:val="00484284"/>
    <w:rsid w:val="004866D8"/>
    <w:rsid w:val="0049479E"/>
    <w:rsid w:val="00495039"/>
    <w:rsid w:val="004966B2"/>
    <w:rsid w:val="004968F8"/>
    <w:rsid w:val="004A335D"/>
    <w:rsid w:val="004A364A"/>
    <w:rsid w:val="004A5524"/>
    <w:rsid w:val="004B1990"/>
    <w:rsid w:val="004B39E0"/>
    <w:rsid w:val="004B4FCD"/>
    <w:rsid w:val="004C0174"/>
    <w:rsid w:val="004C01F9"/>
    <w:rsid w:val="004C1A95"/>
    <w:rsid w:val="004C2DA4"/>
    <w:rsid w:val="004C4D88"/>
    <w:rsid w:val="004C6C43"/>
    <w:rsid w:val="004D2B1C"/>
    <w:rsid w:val="004D2F9F"/>
    <w:rsid w:val="004D3392"/>
    <w:rsid w:val="004D4C86"/>
    <w:rsid w:val="004D4EB5"/>
    <w:rsid w:val="004D5B74"/>
    <w:rsid w:val="004D665F"/>
    <w:rsid w:val="004E0820"/>
    <w:rsid w:val="004E27CE"/>
    <w:rsid w:val="004E2B71"/>
    <w:rsid w:val="004E5606"/>
    <w:rsid w:val="004E5ED4"/>
    <w:rsid w:val="004E65C1"/>
    <w:rsid w:val="004E7181"/>
    <w:rsid w:val="004F1422"/>
    <w:rsid w:val="004F1D15"/>
    <w:rsid w:val="004F2927"/>
    <w:rsid w:val="004F7B56"/>
    <w:rsid w:val="00502FA5"/>
    <w:rsid w:val="00513213"/>
    <w:rsid w:val="005203F8"/>
    <w:rsid w:val="0052142A"/>
    <w:rsid w:val="00521AB3"/>
    <w:rsid w:val="0052200A"/>
    <w:rsid w:val="005233C8"/>
    <w:rsid w:val="0052372C"/>
    <w:rsid w:val="005243F6"/>
    <w:rsid w:val="0052626E"/>
    <w:rsid w:val="00532FCC"/>
    <w:rsid w:val="0053510E"/>
    <w:rsid w:val="0053622B"/>
    <w:rsid w:val="005364ED"/>
    <w:rsid w:val="0053796E"/>
    <w:rsid w:val="00540B59"/>
    <w:rsid w:val="005423BF"/>
    <w:rsid w:val="005427B0"/>
    <w:rsid w:val="00545FAB"/>
    <w:rsid w:val="0054701D"/>
    <w:rsid w:val="0054790F"/>
    <w:rsid w:val="0055392C"/>
    <w:rsid w:val="00554B4B"/>
    <w:rsid w:val="00555067"/>
    <w:rsid w:val="00555156"/>
    <w:rsid w:val="00563CBF"/>
    <w:rsid w:val="00565738"/>
    <w:rsid w:val="00565763"/>
    <w:rsid w:val="00576ECD"/>
    <w:rsid w:val="00583467"/>
    <w:rsid w:val="005853C3"/>
    <w:rsid w:val="00586DA6"/>
    <w:rsid w:val="005928E7"/>
    <w:rsid w:val="00593DDF"/>
    <w:rsid w:val="0059439D"/>
    <w:rsid w:val="00594F35"/>
    <w:rsid w:val="00597DF4"/>
    <w:rsid w:val="005A127D"/>
    <w:rsid w:val="005A148D"/>
    <w:rsid w:val="005A418C"/>
    <w:rsid w:val="005A5447"/>
    <w:rsid w:val="005A6066"/>
    <w:rsid w:val="005A698B"/>
    <w:rsid w:val="005B211F"/>
    <w:rsid w:val="005B6195"/>
    <w:rsid w:val="005B6E5D"/>
    <w:rsid w:val="005B7A21"/>
    <w:rsid w:val="005C09EB"/>
    <w:rsid w:val="005C52F6"/>
    <w:rsid w:val="005C5F8A"/>
    <w:rsid w:val="005D47A2"/>
    <w:rsid w:val="005D4951"/>
    <w:rsid w:val="005D4AFB"/>
    <w:rsid w:val="005D7B7D"/>
    <w:rsid w:val="005E509B"/>
    <w:rsid w:val="005F07D3"/>
    <w:rsid w:val="005F0E89"/>
    <w:rsid w:val="005F38C4"/>
    <w:rsid w:val="005F643C"/>
    <w:rsid w:val="006023A5"/>
    <w:rsid w:val="00603E42"/>
    <w:rsid w:val="00606981"/>
    <w:rsid w:val="00614693"/>
    <w:rsid w:val="006159AA"/>
    <w:rsid w:val="00616D7F"/>
    <w:rsid w:val="006212CE"/>
    <w:rsid w:val="00622211"/>
    <w:rsid w:val="00630A0A"/>
    <w:rsid w:val="006345C7"/>
    <w:rsid w:val="006347C3"/>
    <w:rsid w:val="006409C9"/>
    <w:rsid w:val="00644D60"/>
    <w:rsid w:val="00646784"/>
    <w:rsid w:val="00646F71"/>
    <w:rsid w:val="00647736"/>
    <w:rsid w:val="00650850"/>
    <w:rsid w:val="006529F9"/>
    <w:rsid w:val="00652ED7"/>
    <w:rsid w:val="006541FB"/>
    <w:rsid w:val="006636E0"/>
    <w:rsid w:val="00666ECE"/>
    <w:rsid w:val="006803B2"/>
    <w:rsid w:val="00680D79"/>
    <w:rsid w:val="00681224"/>
    <w:rsid w:val="00682617"/>
    <w:rsid w:val="006835D1"/>
    <w:rsid w:val="00685804"/>
    <w:rsid w:val="00685A6F"/>
    <w:rsid w:val="006869AC"/>
    <w:rsid w:val="006938BC"/>
    <w:rsid w:val="006975C6"/>
    <w:rsid w:val="00697655"/>
    <w:rsid w:val="006A0402"/>
    <w:rsid w:val="006A5918"/>
    <w:rsid w:val="006A6B74"/>
    <w:rsid w:val="006A78CA"/>
    <w:rsid w:val="006B0C8C"/>
    <w:rsid w:val="006B1E42"/>
    <w:rsid w:val="006B218C"/>
    <w:rsid w:val="006B2936"/>
    <w:rsid w:val="006B3A8F"/>
    <w:rsid w:val="006B6A1F"/>
    <w:rsid w:val="006C6FEE"/>
    <w:rsid w:val="006C71D2"/>
    <w:rsid w:val="006D1E37"/>
    <w:rsid w:val="006D35A9"/>
    <w:rsid w:val="006D69E0"/>
    <w:rsid w:val="006D7EE3"/>
    <w:rsid w:val="006E046C"/>
    <w:rsid w:val="006E4C8D"/>
    <w:rsid w:val="006E5CB7"/>
    <w:rsid w:val="006F1DA5"/>
    <w:rsid w:val="006F35D1"/>
    <w:rsid w:val="006F3622"/>
    <w:rsid w:val="006F4B42"/>
    <w:rsid w:val="006F4E2E"/>
    <w:rsid w:val="00700FED"/>
    <w:rsid w:val="007109D5"/>
    <w:rsid w:val="00710F56"/>
    <w:rsid w:val="00712D0F"/>
    <w:rsid w:val="0071411B"/>
    <w:rsid w:val="00716A15"/>
    <w:rsid w:val="007217BD"/>
    <w:rsid w:val="00721DE7"/>
    <w:rsid w:val="00726736"/>
    <w:rsid w:val="00726A9B"/>
    <w:rsid w:val="00727C43"/>
    <w:rsid w:val="00732941"/>
    <w:rsid w:val="00733DDD"/>
    <w:rsid w:val="00735BCD"/>
    <w:rsid w:val="00740100"/>
    <w:rsid w:val="0074678B"/>
    <w:rsid w:val="0074727E"/>
    <w:rsid w:val="0075276F"/>
    <w:rsid w:val="00755488"/>
    <w:rsid w:val="00755F92"/>
    <w:rsid w:val="007566B1"/>
    <w:rsid w:val="0076029C"/>
    <w:rsid w:val="007633CA"/>
    <w:rsid w:val="0076342C"/>
    <w:rsid w:val="00767064"/>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C724F"/>
    <w:rsid w:val="007C7C33"/>
    <w:rsid w:val="007D1345"/>
    <w:rsid w:val="007D2A14"/>
    <w:rsid w:val="007D6158"/>
    <w:rsid w:val="007D6FB3"/>
    <w:rsid w:val="007E0E83"/>
    <w:rsid w:val="007E1F09"/>
    <w:rsid w:val="007E3837"/>
    <w:rsid w:val="007E4274"/>
    <w:rsid w:val="007E5218"/>
    <w:rsid w:val="007E6ABF"/>
    <w:rsid w:val="007E6FA7"/>
    <w:rsid w:val="007F0701"/>
    <w:rsid w:val="007F297B"/>
    <w:rsid w:val="007F39AF"/>
    <w:rsid w:val="007F3AC2"/>
    <w:rsid w:val="00800C73"/>
    <w:rsid w:val="00800DFB"/>
    <w:rsid w:val="00802400"/>
    <w:rsid w:val="00805335"/>
    <w:rsid w:val="00806405"/>
    <w:rsid w:val="00807147"/>
    <w:rsid w:val="00811F96"/>
    <w:rsid w:val="00813BAA"/>
    <w:rsid w:val="00815FD3"/>
    <w:rsid w:val="00815FEA"/>
    <w:rsid w:val="00821483"/>
    <w:rsid w:val="00821F89"/>
    <w:rsid w:val="008225A7"/>
    <w:rsid w:val="00827728"/>
    <w:rsid w:val="008278F5"/>
    <w:rsid w:val="00827BBF"/>
    <w:rsid w:val="00830B22"/>
    <w:rsid w:val="00833FD5"/>
    <w:rsid w:val="0083445A"/>
    <w:rsid w:val="008370FB"/>
    <w:rsid w:val="0083745F"/>
    <w:rsid w:val="008440C5"/>
    <w:rsid w:val="008465F4"/>
    <w:rsid w:val="0084748D"/>
    <w:rsid w:val="00847B6D"/>
    <w:rsid w:val="00847E7F"/>
    <w:rsid w:val="0085173A"/>
    <w:rsid w:val="008539FB"/>
    <w:rsid w:val="00855104"/>
    <w:rsid w:val="00860E03"/>
    <w:rsid w:val="00861579"/>
    <w:rsid w:val="0086244F"/>
    <w:rsid w:val="00863FEB"/>
    <w:rsid w:val="00870793"/>
    <w:rsid w:val="008708E1"/>
    <w:rsid w:val="00870E20"/>
    <w:rsid w:val="0087211A"/>
    <w:rsid w:val="0087569E"/>
    <w:rsid w:val="008818A5"/>
    <w:rsid w:val="00881C73"/>
    <w:rsid w:val="00883F6D"/>
    <w:rsid w:val="008910D2"/>
    <w:rsid w:val="00896A8E"/>
    <w:rsid w:val="008A02C5"/>
    <w:rsid w:val="008A0453"/>
    <w:rsid w:val="008A1CEC"/>
    <w:rsid w:val="008A35A1"/>
    <w:rsid w:val="008A3FA3"/>
    <w:rsid w:val="008A66F3"/>
    <w:rsid w:val="008B096A"/>
    <w:rsid w:val="008B1F7F"/>
    <w:rsid w:val="008B2327"/>
    <w:rsid w:val="008B3320"/>
    <w:rsid w:val="008B60A9"/>
    <w:rsid w:val="008B6310"/>
    <w:rsid w:val="008B72CE"/>
    <w:rsid w:val="008C3AE7"/>
    <w:rsid w:val="008C5C3D"/>
    <w:rsid w:val="008C603A"/>
    <w:rsid w:val="008C7D1A"/>
    <w:rsid w:val="008D01EC"/>
    <w:rsid w:val="008D4998"/>
    <w:rsid w:val="008D77EE"/>
    <w:rsid w:val="008D7BBE"/>
    <w:rsid w:val="008E2F23"/>
    <w:rsid w:val="008E46A0"/>
    <w:rsid w:val="008E7D95"/>
    <w:rsid w:val="008F0E3C"/>
    <w:rsid w:val="008F1ED6"/>
    <w:rsid w:val="008F2851"/>
    <w:rsid w:val="008F49FF"/>
    <w:rsid w:val="008F61E8"/>
    <w:rsid w:val="0090299D"/>
    <w:rsid w:val="00902B8D"/>
    <w:rsid w:val="0090566B"/>
    <w:rsid w:val="009061E3"/>
    <w:rsid w:val="009064CA"/>
    <w:rsid w:val="00907C54"/>
    <w:rsid w:val="0091092E"/>
    <w:rsid w:val="0091245E"/>
    <w:rsid w:val="009144C0"/>
    <w:rsid w:val="00915656"/>
    <w:rsid w:val="009168AE"/>
    <w:rsid w:val="009200BC"/>
    <w:rsid w:val="00920D2E"/>
    <w:rsid w:val="00921B4C"/>
    <w:rsid w:val="00930868"/>
    <w:rsid w:val="00933D25"/>
    <w:rsid w:val="0093539B"/>
    <w:rsid w:val="00941C60"/>
    <w:rsid w:val="0094480D"/>
    <w:rsid w:val="00944DA7"/>
    <w:rsid w:val="00957001"/>
    <w:rsid w:val="00957F75"/>
    <w:rsid w:val="00960022"/>
    <w:rsid w:val="0096047E"/>
    <w:rsid w:val="00963C8B"/>
    <w:rsid w:val="009648BB"/>
    <w:rsid w:val="0097025F"/>
    <w:rsid w:val="0097085E"/>
    <w:rsid w:val="009735C4"/>
    <w:rsid w:val="009742F1"/>
    <w:rsid w:val="00974CFA"/>
    <w:rsid w:val="00982A4E"/>
    <w:rsid w:val="009848A7"/>
    <w:rsid w:val="009867EF"/>
    <w:rsid w:val="00987B30"/>
    <w:rsid w:val="00994159"/>
    <w:rsid w:val="00996A8E"/>
    <w:rsid w:val="00997BC5"/>
    <w:rsid w:val="009A320F"/>
    <w:rsid w:val="009A5877"/>
    <w:rsid w:val="009B1113"/>
    <w:rsid w:val="009B36FB"/>
    <w:rsid w:val="009B6A16"/>
    <w:rsid w:val="009C00E6"/>
    <w:rsid w:val="009C2247"/>
    <w:rsid w:val="009C7E98"/>
    <w:rsid w:val="009D3A78"/>
    <w:rsid w:val="009D56A4"/>
    <w:rsid w:val="009D71CE"/>
    <w:rsid w:val="009E1424"/>
    <w:rsid w:val="009E188E"/>
    <w:rsid w:val="009E18B5"/>
    <w:rsid w:val="009E1F38"/>
    <w:rsid w:val="009E2EBE"/>
    <w:rsid w:val="009E36C0"/>
    <w:rsid w:val="009E3EB3"/>
    <w:rsid w:val="009F3AA8"/>
    <w:rsid w:val="009F7408"/>
    <w:rsid w:val="00A03439"/>
    <w:rsid w:val="00A077D7"/>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3E59"/>
    <w:rsid w:val="00A368AE"/>
    <w:rsid w:val="00A36E6C"/>
    <w:rsid w:val="00A37EF5"/>
    <w:rsid w:val="00A4386D"/>
    <w:rsid w:val="00A438D6"/>
    <w:rsid w:val="00A43B39"/>
    <w:rsid w:val="00A43F33"/>
    <w:rsid w:val="00A44A94"/>
    <w:rsid w:val="00A46D09"/>
    <w:rsid w:val="00A52459"/>
    <w:rsid w:val="00A57D0F"/>
    <w:rsid w:val="00A63288"/>
    <w:rsid w:val="00A650BE"/>
    <w:rsid w:val="00A66D73"/>
    <w:rsid w:val="00A70364"/>
    <w:rsid w:val="00A70510"/>
    <w:rsid w:val="00A71854"/>
    <w:rsid w:val="00A76FC9"/>
    <w:rsid w:val="00A818F1"/>
    <w:rsid w:val="00A81F91"/>
    <w:rsid w:val="00A85D6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B798E"/>
    <w:rsid w:val="00AC0C1B"/>
    <w:rsid w:val="00AC1524"/>
    <w:rsid w:val="00AC1A40"/>
    <w:rsid w:val="00AC3B0D"/>
    <w:rsid w:val="00AC3C92"/>
    <w:rsid w:val="00AC40CE"/>
    <w:rsid w:val="00AC4A6B"/>
    <w:rsid w:val="00AC4DCF"/>
    <w:rsid w:val="00AC5C9C"/>
    <w:rsid w:val="00AC7522"/>
    <w:rsid w:val="00AC7A2A"/>
    <w:rsid w:val="00AD710E"/>
    <w:rsid w:val="00AE07C8"/>
    <w:rsid w:val="00AE3B3C"/>
    <w:rsid w:val="00AE51AF"/>
    <w:rsid w:val="00AE6F38"/>
    <w:rsid w:val="00AF1F6B"/>
    <w:rsid w:val="00AF2163"/>
    <w:rsid w:val="00AF5EE4"/>
    <w:rsid w:val="00AF685A"/>
    <w:rsid w:val="00AF7FB0"/>
    <w:rsid w:val="00B001EC"/>
    <w:rsid w:val="00B007D9"/>
    <w:rsid w:val="00B02068"/>
    <w:rsid w:val="00B03034"/>
    <w:rsid w:val="00B05771"/>
    <w:rsid w:val="00B06BBD"/>
    <w:rsid w:val="00B10407"/>
    <w:rsid w:val="00B11E59"/>
    <w:rsid w:val="00B13D3D"/>
    <w:rsid w:val="00B13ED2"/>
    <w:rsid w:val="00B15593"/>
    <w:rsid w:val="00B169F3"/>
    <w:rsid w:val="00B172F8"/>
    <w:rsid w:val="00B17953"/>
    <w:rsid w:val="00B21357"/>
    <w:rsid w:val="00B22A20"/>
    <w:rsid w:val="00B23301"/>
    <w:rsid w:val="00B25E97"/>
    <w:rsid w:val="00B25F47"/>
    <w:rsid w:val="00B3210F"/>
    <w:rsid w:val="00B3386B"/>
    <w:rsid w:val="00B34729"/>
    <w:rsid w:val="00B41632"/>
    <w:rsid w:val="00B43521"/>
    <w:rsid w:val="00B47206"/>
    <w:rsid w:val="00B51474"/>
    <w:rsid w:val="00B54355"/>
    <w:rsid w:val="00B550D5"/>
    <w:rsid w:val="00B55CA4"/>
    <w:rsid w:val="00B606E8"/>
    <w:rsid w:val="00B607E9"/>
    <w:rsid w:val="00B63BEB"/>
    <w:rsid w:val="00B65016"/>
    <w:rsid w:val="00B67A50"/>
    <w:rsid w:val="00B701F9"/>
    <w:rsid w:val="00B748E2"/>
    <w:rsid w:val="00B757D1"/>
    <w:rsid w:val="00B80FF1"/>
    <w:rsid w:val="00B81785"/>
    <w:rsid w:val="00B82B37"/>
    <w:rsid w:val="00B8337F"/>
    <w:rsid w:val="00B85A7A"/>
    <w:rsid w:val="00B86676"/>
    <w:rsid w:val="00B871A6"/>
    <w:rsid w:val="00B90C48"/>
    <w:rsid w:val="00B914D4"/>
    <w:rsid w:val="00B92227"/>
    <w:rsid w:val="00B93434"/>
    <w:rsid w:val="00B95400"/>
    <w:rsid w:val="00B9737D"/>
    <w:rsid w:val="00BA0C19"/>
    <w:rsid w:val="00BA0E7C"/>
    <w:rsid w:val="00BA3CF2"/>
    <w:rsid w:val="00BA679A"/>
    <w:rsid w:val="00BB044A"/>
    <w:rsid w:val="00BB18C3"/>
    <w:rsid w:val="00BB1ACB"/>
    <w:rsid w:val="00BB260B"/>
    <w:rsid w:val="00BB28D2"/>
    <w:rsid w:val="00BB515A"/>
    <w:rsid w:val="00BB58B1"/>
    <w:rsid w:val="00BB60D0"/>
    <w:rsid w:val="00BB661B"/>
    <w:rsid w:val="00BB7234"/>
    <w:rsid w:val="00BC13E7"/>
    <w:rsid w:val="00BC13F8"/>
    <w:rsid w:val="00BC2A3F"/>
    <w:rsid w:val="00BC2D61"/>
    <w:rsid w:val="00BC5D9C"/>
    <w:rsid w:val="00BC7674"/>
    <w:rsid w:val="00BD0909"/>
    <w:rsid w:val="00BD217E"/>
    <w:rsid w:val="00BD687A"/>
    <w:rsid w:val="00BE1B6D"/>
    <w:rsid w:val="00BE2F2C"/>
    <w:rsid w:val="00BE3FF7"/>
    <w:rsid w:val="00BE7FD5"/>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26409"/>
    <w:rsid w:val="00C27200"/>
    <w:rsid w:val="00C315C9"/>
    <w:rsid w:val="00C319CE"/>
    <w:rsid w:val="00C32EC3"/>
    <w:rsid w:val="00C405D0"/>
    <w:rsid w:val="00C42518"/>
    <w:rsid w:val="00C425D5"/>
    <w:rsid w:val="00C4261C"/>
    <w:rsid w:val="00C4336A"/>
    <w:rsid w:val="00C43B1B"/>
    <w:rsid w:val="00C469D2"/>
    <w:rsid w:val="00C46C8A"/>
    <w:rsid w:val="00C4793C"/>
    <w:rsid w:val="00C5256E"/>
    <w:rsid w:val="00C53F7F"/>
    <w:rsid w:val="00C54905"/>
    <w:rsid w:val="00C60262"/>
    <w:rsid w:val="00C62528"/>
    <w:rsid w:val="00C72479"/>
    <w:rsid w:val="00C73872"/>
    <w:rsid w:val="00C75BC4"/>
    <w:rsid w:val="00C7712F"/>
    <w:rsid w:val="00C77DB8"/>
    <w:rsid w:val="00C81CD6"/>
    <w:rsid w:val="00C824B1"/>
    <w:rsid w:val="00C82D05"/>
    <w:rsid w:val="00C855FC"/>
    <w:rsid w:val="00C85E34"/>
    <w:rsid w:val="00C90471"/>
    <w:rsid w:val="00C9479E"/>
    <w:rsid w:val="00CA15B7"/>
    <w:rsid w:val="00CB09DA"/>
    <w:rsid w:val="00CB2824"/>
    <w:rsid w:val="00CB456E"/>
    <w:rsid w:val="00CB7247"/>
    <w:rsid w:val="00CC5D1B"/>
    <w:rsid w:val="00CD1276"/>
    <w:rsid w:val="00CD2D0C"/>
    <w:rsid w:val="00CD6E25"/>
    <w:rsid w:val="00CD7D13"/>
    <w:rsid w:val="00CE26FA"/>
    <w:rsid w:val="00CE42F8"/>
    <w:rsid w:val="00CE4763"/>
    <w:rsid w:val="00CE4EC2"/>
    <w:rsid w:val="00CE58F9"/>
    <w:rsid w:val="00CE604A"/>
    <w:rsid w:val="00CE789D"/>
    <w:rsid w:val="00CF3E35"/>
    <w:rsid w:val="00CF52C0"/>
    <w:rsid w:val="00CF7F7F"/>
    <w:rsid w:val="00D0023E"/>
    <w:rsid w:val="00D00C41"/>
    <w:rsid w:val="00D017B4"/>
    <w:rsid w:val="00D02D23"/>
    <w:rsid w:val="00D043F6"/>
    <w:rsid w:val="00D05EE7"/>
    <w:rsid w:val="00D107EA"/>
    <w:rsid w:val="00D11426"/>
    <w:rsid w:val="00D114C5"/>
    <w:rsid w:val="00D12ABB"/>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463E5"/>
    <w:rsid w:val="00D50A23"/>
    <w:rsid w:val="00D53330"/>
    <w:rsid w:val="00D54B5C"/>
    <w:rsid w:val="00D54C86"/>
    <w:rsid w:val="00D56B35"/>
    <w:rsid w:val="00D579ED"/>
    <w:rsid w:val="00D60A0B"/>
    <w:rsid w:val="00D63B01"/>
    <w:rsid w:val="00D659AF"/>
    <w:rsid w:val="00D6750D"/>
    <w:rsid w:val="00D7467F"/>
    <w:rsid w:val="00D756DE"/>
    <w:rsid w:val="00D75A82"/>
    <w:rsid w:val="00D766C2"/>
    <w:rsid w:val="00D77C17"/>
    <w:rsid w:val="00D8212F"/>
    <w:rsid w:val="00D8405D"/>
    <w:rsid w:val="00D90096"/>
    <w:rsid w:val="00D92956"/>
    <w:rsid w:val="00D931BF"/>
    <w:rsid w:val="00D961DF"/>
    <w:rsid w:val="00DA249B"/>
    <w:rsid w:val="00DA26F3"/>
    <w:rsid w:val="00DA2CDC"/>
    <w:rsid w:val="00DA52BF"/>
    <w:rsid w:val="00DA65D8"/>
    <w:rsid w:val="00DA70AC"/>
    <w:rsid w:val="00DA7597"/>
    <w:rsid w:val="00DA7BE4"/>
    <w:rsid w:val="00DB0289"/>
    <w:rsid w:val="00DB1884"/>
    <w:rsid w:val="00DB5895"/>
    <w:rsid w:val="00DB5D03"/>
    <w:rsid w:val="00DB6065"/>
    <w:rsid w:val="00DB63A8"/>
    <w:rsid w:val="00DC0D03"/>
    <w:rsid w:val="00DC2C08"/>
    <w:rsid w:val="00DC40C9"/>
    <w:rsid w:val="00DC702E"/>
    <w:rsid w:val="00DD14DF"/>
    <w:rsid w:val="00DD2FA1"/>
    <w:rsid w:val="00DD3B73"/>
    <w:rsid w:val="00DD5383"/>
    <w:rsid w:val="00DD613A"/>
    <w:rsid w:val="00DD659C"/>
    <w:rsid w:val="00DE2FA8"/>
    <w:rsid w:val="00DE570D"/>
    <w:rsid w:val="00DE7293"/>
    <w:rsid w:val="00DE7849"/>
    <w:rsid w:val="00DF410A"/>
    <w:rsid w:val="00DF42C2"/>
    <w:rsid w:val="00DF43CC"/>
    <w:rsid w:val="00DF592B"/>
    <w:rsid w:val="00E022C8"/>
    <w:rsid w:val="00E042B7"/>
    <w:rsid w:val="00E075BB"/>
    <w:rsid w:val="00E1170F"/>
    <w:rsid w:val="00E11E08"/>
    <w:rsid w:val="00E130FF"/>
    <w:rsid w:val="00E13A60"/>
    <w:rsid w:val="00E14B18"/>
    <w:rsid w:val="00E21DB0"/>
    <w:rsid w:val="00E2235D"/>
    <w:rsid w:val="00E225B2"/>
    <w:rsid w:val="00E236F0"/>
    <w:rsid w:val="00E23FC8"/>
    <w:rsid w:val="00E24832"/>
    <w:rsid w:val="00E260F2"/>
    <w:rsid w:val="00E301AF"/>
    <w:rsid w:val="00E30312"/>
    <w:rsid w:val="00E306F4"/>
    <w:rsid w:val="00E318DB"/>
    <w:rsid w:val="00E31AAC"/>
    <w:rsid w:val="00E36142"/>
    <w:rsid w:val="00E40683"/>
    <w:rsid w:val="00E419A3"/>
    <w:rsid w:val="00E41B66"/>
    <w:rsid w:val="00E41BC7"/>
    <w:rsid w:val="00E43EA0"/>
    <w:rsid w:val="00E45E43"/>
    <w:rsid w:val="00E4733D"/>
    <w:rsid w:val="00E47AD5"/>
    <w:rsid w:val="00E511D0"/>
    <w:rsid w:val="00E544CC"/>
    <w:rsid w:val="00E55B9D"/>
    <w:rsid w:val="00E55CA8"/>
    <w:rsid w:val="00E64761"/>
    <w:rsid w:val="00E66568"/>
    <w:rsid w:val="00E715D9"/>
    <w:rsid w:val="00E71B1E"/>
    <w:rsid w:val="00E73991"/>
    <w:rsid w:val="00E73E2F"/>
    <w:rsid w:val="00E8129A"/>
    <w:rsid w:val="00E9227D"/>
    <w:rsid w:val="00E94D45"/>
    <w:rsid w:val="00E951D9"/>
    <w:rsid w:val="00EA0054"/>
    <w:rsid w:val="00EA1854"/>
    <w:rsid w:val="00EA1D64"/>
    <w:rsid w:val="00EA2861"/>
    <w:rsid w:val="00EA5450"/>
    <w:rsid w:val="00EA61B7"/>
    <w:rsid w:val="00EA621F"/>
    <w:rsid w:val="00EA7F16"/>
    <w:rsid w:val="00EB1196"/>
    <w:rsid w:val="00EB30FD"/>
    <w:rsid w:val="00EB5542"/>
    <w:rsid w:val="00EB5B7B"/>
    <w:rsid w:val="00EC40C1"/>
    <w:rsid w:val="00EC4611"/>
    <w:rsid w:val="00EC4629"/>
    <w:rsid w:val="00EC582A"/>
    <w:rsid w:val="00EC67AF"/>
    <w:rsid w:val="00EC77AD"/>
    <w:rsid w:val="00EC7908"/>
    <w:rsid w:val="00ED1574"/>
    <w:rsid w:val="00ED1A13"/>
    <w:rsid w:val="00ED209D"/>
    <w:rsid w:val="00ED2620"/>
    <w:rsid w:val="00ED41BC"/>
    <w:rsid w:val="00ED6696"/>
    <w:rsid w:val="00ED72B8"/>
    <w:rsid w:val="00ED7C8A"/>
    <w:rsid w:val="00EE12D7"/>
    <w:rsid w:val="00EE3179"/>
    <w:rsid w:val="00EE3557"/>
    <w:rsid w:val="00EE3F27"/>
    <w:rsid w:val="00EE4FC4"/>
    <w:rsid w:val="00EE51A7"/>
    <w:rsid w:val="00EE53D3"/>
    <w:rsid w:val="00EE6FC4"/>
    <w:rsid w:val="00EF3AE5"/>
    <w:rsid w:val="00EF482F"/>
    <w:rsid w:val="00F04231"/>
    <w:rsid w:val="00F04884"/>
    <w:rsid w:val="00F07625"/>
    <w:rsid w:val="00F10B1B"/>
    <w:rsid w:val="00F160C4"/>
    <w:rsid w:val="00F2103D"/>
    <w:rsid w:val="00F23603"/>
    <w:rsid w:val="00F25025"/>
    <w:rsid w:val="00F307CD"/>
    <w:rsid w:val="00F30C4A"/>
    <w:rsid w:val="00F31269"/>
    <w:rsid w:val="00F33FB5"/>
    <w:rsid w:val="00F3788D"/>
    <w:rsid w:val="00F40A01"/>
    <w:rsid w:val="00F40B09"/>
    <w:rsid w:val="00F4124E"/>
    <w:rsid w:val="00F414AA"/>
    <w:rsid w:val="00F4435A"/>
    <w:rsid w:val="00F4474C"/>
    <w:rsid w:val="00F44D59"/>
    <w:rsid w:val="00F4637F"/>
    <w:rsid w:val="00F46B1F"/>
    <w:rsid w:val="00F4713D"/>
    <w:rsid w:val="00F50759"/>
    <w:rsid w:val="00F522E9"/>
    <w:rsid w:val="00F526E1"/>
    <w:rsid w:val="00F53BB5"/>
    <w:rsid w:val="00F565E1"/>
    <w:rsid w:val="00F61061"/>
    <w:rsid w:val="00F61AB8"/>
    <w:rsid w:val="00F637F6"/>
    <w:rsid w:val="00F65AAF"/>
    <w:rsid w:val="00F7115C"/>
    <w:rsid w:val="00F73349"/>
    <w:rsid w:val="00F808E4"/>
    <w:rsid w:val="00F838EC"/>
    <w:rsid w:val="00F851F3"/>
    <w:rsid w:val="00F85F0E"/>
    <w:rsid w:val="00F87189"/>
    <w:rsid w:val="00F9438A"/>
    <w:rsid w:val="00F954DE"/>
    <w:rsid w:val="00F965D8"/>
    <w:rsid w:val="00F97D99"/>
    <w:rsid w:val="00FA0EB2"/>
    <w:rsid w:val="00FB2BEF"/>
    <w:rsid w:val="00FB3258"/>
    <w:rsid w:val="00FB347A"/>
    <w:rsid w:val="00FB3613"/>
    <w:rsid w:val="00FB3EC1"/>
    <w:rsid w:val="00FB6005"/>
    <w:rsid w:val="00FB7A89"/>
    <w:rsid w:val="00FC24A2"/>
    <w:rsid w:val="00FC2646"/>
    <w:rsid w:val="00FC37CC"/>
    <w:rsid w:val="00FC52BF"/>
    <w:rsid w:val="00FC6C95"/>
    <w:rsid w:val="00FD0EEC"/>
    <w:rsid w:val="00FD2770"/>
    <w:rsid w:val="00FD4B7F"/>
    <w:rsid w:val="00FD4DC3"/>
    <w:rsid w:val="00FD58E7"/>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7D5903D-7339-4D8A-9EB2-E7306DE6E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6975C6"/>
    <w:rPr>
      <w:rFonts w:ascii="Helvetica" w:hAnsi="Helvetica"/>
    </w:r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6975C6"/>
    <w:rPr>
      <w:rFonts w:ascii="Helvetica" w:hAnsi="Helvetica"/>
    </w:r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ListParagraphChar">
    <w:name w:val="List Paragraph Char"/>
    <w:aliases w:val="Odstavek seznama_IP Char,Seznam_IP_1 Char"/>
    <w:link w:val="ListParagraph"/>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EF482F"/>
    <w:rPr>
      <w:color w:val="1E8AE7"/>
      <w:u w:val="single"/>
    </w:rPr>
  </w:style>
  <w:style w:type="character" w:styleId="CommentReference">
    <w:name w:val="annotation reference"/>
    <w:basedOn w:val="DefaultParagraphFont"/>
    <w:uiPriority w:val="99"/>
    <w:semiHidden/>
    <w:unhideWhenUsed/>
    <w:rsid w:val="007C5705"/>
    <w:rPr>
      <w:sz w:val="16"/>
      <w:szCs w:val="16"/>
    </w:rPr>
  </w:style>
  <w:style w:type="paragraph" w:styleId="CommentText">
    <w:name w:val="annotation text"/>
    <w:basedOn w:val="Normal"/>
    <w:link w:val="CommentTextChar"/>
    <w:uiPriority w:val="99"/>
    <w:semiHidden/>
    <w:unhideWhenUsed/>
    <w:rsid w:val="007C5705"/>
    <w:pPr>
      <w:spacing w:line="240" w:lineRule="auto"/>
    </w:pPr>
    <w:rPr>
      <w:sz w:val="20"/>
      <w:szCs w:val="20"/>
    </w:rPr>
  </w:style>
  <w:style w:type="character" w:customStyle="1" w:styleId="CommentTextChar">
    <w:name w:val="Comment Text Char"/>
    <w:basedOn w:val="DefaultParagraphFont"/>
    <w:link w:val="CommentText"/>
    <w:uiPriority w:val="99"/>
    <w:semiHidden/>
    <w:rsid w:val="007C570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7C5705"/>
    <w:rPr>
      <w:b/>
      <w:bCs/>
    </w:rPr>
  </w:style>
  <w:style w:type="character" w:customStyle="1" w:styleId="CommentSubjectChar">
    <w:name w:val="Comment Subject Char"/>
    <w:basedOn w:val="CommentTextChar"/>
    <w:link w:val="CommentSubject"/>
    <w:uiPriority w:val="99"/>
    <w:semiHidden/>
    <w:rsid w:val="007C5705"/>
    <w:rPr>
      <w:rFonts w:ascii="Helvetica" w:hAnsi="Helvetica"/>
      <w:b/>
      <w:bCs/>
      <w:sz w:val="20"/>
      <w:szCs w:val="20"/>
    </w:rPr>
  </w:style>
  <w:style w:type="paragraph" w:styleId="NormalWeb">
    <w:name w:val="Normal (Web)"/>
    <w:basedOn w:val="Normal"/>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2349C7"/>
    <w:rPr>
      <w:b/>
      <w:bCs/>
    </w:rPr>
  </w:style>
  <w:style w:type="character" w:customStyle="1" w:styleId="shorttext">
    <w:name w:val="short_text"/>
    <w:basedOn w:val="DefaultParagraphFont"/>
    <w:rsid w:val="003F61E6"/>
  </w:style>
  <w:style w:type="character" w:customStyle="1" w:styleId="hps">
    <w:name w:val="hps"/>
    <w:basedOn w:val="DefaultParagraphFont"/>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ormal"/>
    <w:rsid w:val="00563CBF"/>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E301AF"/>
    <w:rPr>
      <w:i/>
      <w:iCs/>
    </w:rPr>
  </w:style>
  <w:style w:type="table" w:customStyle="1" w:styleId="Tabelamrea1">
    <w:name w:val="Tabela – mreža1"/>
    <w:basedOn w:val="TableNormal"/>
    <w:next w:val="TableGrid"/>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ormal"/>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7E3837"/>
  </w:style>
  <w:style w:type="paragraph" w:customStyle="1" w:styleId="p-marked">
    <w:name w:val="p-marked"/>
    <w:basedOn w:val="Normal"/>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07252"/>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07252"/>
    <w:rPr>
      <w:rFonts w:ascii="Arial" w:eastAsia="Times New Roman" w:hAnsi="Arial" w:cs="Times New Roman"/>
      <w:b/>
      <w:szCs w:val="20"/>
      <w:lang w:eastAsia="sl-SI"/>
    </w:rPr>
  </w:style>
  <w:style w:type="paragraph" w:customStyle="1" w:styleId="ZnakZnak14">
    <w:name w:val="Znak Znak14"/>
    <w:basedOn w:val="Normal"/>
    <w:rsid w:val="0087569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unhideWhenUsed/>
    <w:rsid w:val="009061E3"/>
    <w:pPr>
      <w:spacing w:after="0" w:line="240" w:lineRule="auto"/>
    </w:pPr>
    <w:rPr>
      <w:sz w:val="20"/>
      <w:szCs w:val="20"/>
    </w:rPr>
  </w:style>
  <w:style w:type="character" w:customStyle="1" w:styleId="FootnoteTextChar">
    <w:name w:val="Footnote Text Char"/>
    <w:basedOn w:val="DefaultParagraphFont"/>
    <w:link w:val="FootnoteText"/>
    <w:uiPriority w:val="99"/>
    <w:rsid w:val="009061E3"/>
    <w:rPr>
      <w:rFonts w:ascii="Helvetica" w:hAnsi="Helvetica"/>
      <w:sz w:val="20"/>
      <w:szCs w:val="20"/>
    </w:rPr>
  </w:style>
  <w:style w:type="character" w:styleId="FootnoteReference">
    <w:name w:val="footnote reference"/>
    <w:basedOn w:val="DefaultParagraphFont"/>
    <w:uiPriority w:val="99"/>
    <w:unhideWhenUsed/>
    <w:rsid w:val="009061E3"/>
    <w:rPr>
      <w:vertAlign w:val="superscript"/>
    </w:rPr>
  </w:style>
  <w:style w:type="paragraph" w:customStyle="1" w:styleId="BodyText32">
    <w:name w:val="Body Text 32"/>
    <w:basedOn w:val="Normal"/>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4F1422"/>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4F1422"/>
    <w:rPr>
      <w:rFonts w:ascii="Helvetica" w:hAnsi="Helvetica"/>
      <w:sz w:val="20"/>
      <w:szCs w:val="20"/>
    </w:rPr>
  </w:style>
  <w:style w:type="paragraph" w:styleId="EndnoteText">
    <w:name w:val="endnote text"/>
    <w:basedOn w:val="Normal"/>
    <w:link w:val="EndnoteTextChar"/>
    <w:uiPriority w:val="99"/>
    <w:semiHidden/>
    <w:unhideWhenUsed/>
    <w:rsid w:val="004F1422"/>
    <w:pPr>
      <w:spacing w:after="0" w:line="240" w:lineRule="auto"/>
    </w:pPr>
    <w:rPr>
      <w:sz w:val="20"/>
      <w:szCs w:val="20"/>
    </w:rPr>
  </w:style>
  <w:style w:type="paragraph" w:customStyle="1" w:styleId="BodyText33">
    <w:name w:val="Body Text 33"/>
    <w:basedOn w:val="Normal"/>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93539B"/>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93539B"/>
    <w:rPr>
      <w:rFonts w:ascii="Times New Roman" w:eastAsia="Times New Roman" w:hAnsi="Times New Roman" w:cs="Times New Roman"/>
      <w:lang w:eastAsia="sl-SI"/>
    </w:rPr>
  </w:style>
  <w:style w:type="character" w:customStyle="1" w:styleId="Nerazreenaomemba1">
    <w:name w:val="Nerazrešena omemba1"/>
    <w:basedOn w:val="DefaultParagraphFont"/>
    <w:uiPriority w:val="99"/>
    <w:semiHidden/>
    <w:unhideWhenUsed/>
    <w:rsid w:val="007E6FA7"/>
    <w:rPr>
      <w:color w:val="808080"/>
      <w:shd w:val="clear" w:color="auto" w:fill="E6E6E6"/>
    </w:rPr>
  </w:style>
  <w:style w:type="paragraph" w:customStyle="1" w:styleId="Body">
    <w:name w:val="Body"/>
    <w:rsid w:val="001C3499"/>
    <w:pPr>
      <w:spacing w:after="0" w:line="240" w:lineRule="auto"/>
    </w:pPr>
    <w:rPr>
      <w:rFonts w:ascii="Helvetica" w:eastAsia="Arial Unicode MS" w:hAnsi="Arial Unicode MS" w:cs="Arial Unicode MS"/>
      <w:color w:val="000000"/>
      <w:lang w:eastAsia="sl-SI"/>
    </w:rPr>
  </w:style>
  <w:style w:type="paragraph" w:styleId="Revision">
    <w:name w:val="Revision"/>
    <w:hidden/>
    <w:uiPriority w:val="99"/>
    <w:semiHidden/>
    <w:rsid w:val="004D3392"/>
    <w:pPr>
      <w:spacing w:after="0" w:line="240" w:lineRule="auto"/>
    </w:pPr>
    <w:rPr>
      <w:rFonts w:ascii="Helvetica" w:hAnsi="Helvetica"/>
    </w:rPr>
  </w:style>
  <w:style w:type="character" w:customStyle="1" w:styleId="highlight">
    <w:name w:val="highlight"/>
    <w:rsid w:val="00A33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27513506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486482141">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12522145">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099064635">
      <w:bodyDiv w:val="1"/>
      <w:marLeft w:val="0"/>
      <w:marRight w:val="0"/>
      <w:marTop w:val="0"/>
      <w:marBottom w:val="0"/>
      <w:divBdr>
        <w:top w:val="none" w:sz="0" w:space="0" w:color="auto"/>
        <w:left w:val="none" w:sz="0" w:space="0" w:color="auto"/>
        <w:bottom w:val="none" w:sz="0" w:space="0" w:color="auto"/>
        <w:right w:val="none" w:sz="0" w:space="0" w:color="auto"/>
      </w:divBdr>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www.uradni-list.si/1/objava.jsp?sop=2018-01-0865" TargetMode="External"/><Relationship Id="rId2" Type="http://schemas.openxmlformats.org/officeDocument/2006/relationships/numbering" Target="numbering.xml"/><Relationship Id="rId16" Type="http://schemas.openxmlformats.org/officeDocument/2006/relationships/hyperlink" Target="http://www.uradni-list.si/1/objava.jsp?sop=2016-01-276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07-01-4826"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zag.si/" TargetMode="External"/><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82AE7-4DE1-4BFE-B94C-4CBBA8322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35</Pages>
  <Words>9286</Words>
  <Characters>52934</Characters>
  <Application>Microsoft Office Word</Application>
  <DocSecurity>0</DocSecurity>
  <Lines>441</Lines>
  <Paragraphs>124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302</cp:revision>
  <cp:lastPrinted>2018-09-19T13:41:00Z</cp:lastPrinted>
  <dcterms:created xsi:type="dcterms:W3CDTF">2022-02-09T08:39:00Z</dcterms:created>
  <dcterms:modified xsi:type="dcterms:W3CDTF">2023-08-15T20:26:00Z</dcterms:modified>
</cp:coreProperties>
</file>